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575AF" w14:textId="2EC51F11" w:rsidR="00155599" w:rsidRDefault="00155599" w:rsidP="007322BD">
      <w:pPr>
        <w:pStyle w:val="Title"/>
        <w:jc w:val="right"/>
        <w:rPr>
          <w:rFonts w:ascii="Arial" w:hAnsi="Arial" w:cs="Arial"/>
          <w:sz w:val="28"/>
          <w:szCs w:val="28"/>
        </w:rPr>
      </w:pPr>
    </w:p>
    <w:p w14:paraId="44E3B988" w14:textId="77777777" w:rsidR="006A0B70" w:rsidRDefault="006A0B70">
      <w:pPr>
        <w:pStyle w:val="Title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6F515E2F" w14:textId="77777777" w:rsidR="001C635F" w:rsidRPr="00765FE8" w:rsidRDefault="001C635F">
      <w:pPr>
        <w:pStyle w:val="Title"/>
        <w:rPr>
          <w:rFonts w:ascii="Arial" w:hAnsi="Arial" w:cs="Arial"/>
          <w:sz w:val="28"/>
          <w:szCs w:val="28"/>
        </w:rPr>
      </w:pPr>
      <w:r w:rsidRPr="00765FE8">
        <w:rPr>
          <w:rFonts w:ascii="Arial" w:hAnsi="Arial" w:cs="Arial"/>
          <w:sz w:val="28"/>
          <w:szCs w:val="28"/>
        </w:rPr>
        <w:t>PRIJAVA</w:t>
      </w:r>
    </w:p>
    <w:p w14:paraId="1F9731BA" w14:textId="77777777" w:rsidR="001C635F" w:rsidRPr="00765FE8" w:rsidRDefault="001C635F">
      <w:pPr>
        <w:keepNext/>
        <w:keepLines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1C635F" w:rsidRPr="00765FE8" w14:paraId="7F8E03D5" w14:textId="77777777" w:rsidTr="00FD0205">
        <w:tc>
          <w:tcPr>
            <w:tcW w:w="9650" w:type="dxa"/>
            <w:gridSpan w:val="2"/>
            <w:shd w:val="clear" w:color="auto" w:fill="auto"/>
          </w:tcPr>
          <w:p w14:paraId="065B81C5" w14:textId="77777777" w:rsidR="001C635F" w:rsidRPr="00765FE8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865C79" w:rsidRPr="00765FE8" w14:paraId="7C419127" w14:textId="77777777" w:rsidTr="00FD0205">
        <w:tc>
          <w:tcPr>
            <w:tcW w:w="2003" w:type="dxa"/>
            <w:shd w:val="clear" w:color="auto" w:fill="auto"/>
            <w:vAlign w:val="center"/>
          </w:tcPr>
          <w:p w14:paraId="0635F519" w14:textId="77777777" w:rsidR="00865C79" w:rsidRPr="00765FE8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</w:tcPr>
          <w:p w14:paraId="5F087727" w14:textId="77777777"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REPUBLIKA SLOVENIJA</w:t>
            </w:r>
          </w:p>
          <w:p w14:paraId="62D00069" w14:textId="77777777"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Ministrstvo za zunanje zadeve</w:t>
            </w:r>
          </w:p>
          <w:p w14:paraId="60ACB5E7" w14:textId="77777777"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Prešernova cesta 25</w:t>
            </w:r>
          </w:p>
          <w:p w14:paraId="5CCB3F20" w14:textId="77777777" w:rsidR="00865C79" w:rsidRPr="00765FE8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sz w:val="22"/>
                <w:szCs w:val="22"/>
              </w:rPr>
              <w:t>1000 Ljubljana</w:t>
            </w:r>
          </w:p>
        </w:tc>
      </w:tr>
      <w:tr w:rsidR="007E2F9F" w:rsidRPr="00765FE8" w14:paraId="02C0F544" w14:textId="77777777" w:rsidTr="00FD0205">
        <w:tc>
          <w:tcPr>
            <w:tcW w:w="2003" w:type="dxa"/>
            <w:shd w:val="clear" w:color="auto" w:fill="auto"/>
            <w:vAlign w:val="center"/>
          </w:tcPr>
          <w:p w14:paraId="7A6A7FE6" w14:textId="77777777" w:rsidR="007E2F9F" w:rsidRPr="00765FE8" w:rsidRDefault="007E2F9F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62B988C6" w14:textId="77777777" w:rsidR="007E2F9F" w:rsidRPr="007E2F9F" w:rsidRDefault="007E2F9F" w:rsidP="00CF5DED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 w:rsidR="003B10E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0</w:t>
            </w:r>
            <w:r w:rsidR="00CF5DED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5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/</w:t>
            </w:r>
            <w:r w:rsidR="003B10E6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20</w:t>
            </w:r>
            <w:r w:rsidRPr="007E2F9F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 xml:space="preserve"> JN MZZ</w:t>
            </w:r>
          </w:p>
        </w:tc>
      </w:tr>
      <w:tr w:rsidR="007E2F9F" w:rsidRPr="00765FE8" w14:paraId="1CE233BB" w14:textId="77777777" w:rsidTr="00FD0205">
        <w:tc>
          <w:tcPr>
            <w:tcW w:w="2003" w:type="dxa"/>
            <w:shd w:val="clear" w:color="auto" w:fill="auto"/>
            <w:vAlign w:val="center"/>
          </w:tcPr>
          <w:p w14:paraId="3F8DE34E" w14:textId="77777777" w:rsidR="007E2F9F" w:rsidRPr="00765FE8" w:rsidRDefault="007E2F9F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41560A9E" w14:textId="43E6D8BB" w:rsidR="007E2F9F" w:rsidRPr="00CF5DED" w:rsidRDefault="00CF5DED" w:rsidP="00B3108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CF5DED">
              <w:rPr>
                <w:rFonts w:ascii="Arial" w:hAnsi="Arial" w:cs="Arial"/>
                <w:color w:val="000000"/>
                <w:sz w:val="22"/>
              </w:rPr>
              <w:t xml:space="preserve">Posodobitev sistemske energetike </w:t>
            </w:r>
            <w:r w:rsidR="00FD4956">
              <w:rPr>
                <w:rFonts w:ascii="Arial" w:hAnsi="Arial" w:cs="Arial"/>
                <w:color w:val="000000"/>
                <w:sz w:val="22"/>
              </w:rPr>
              <w:t xml:space="preserve">v </w:t>
            </w:r>
            <w:r w:rsidRPr="00CF5DED">
              <w:rPr>
                <w:rFonts w:ascii="Arial" w:hAnsi="Arial" w:cs="Arial"/>
                <w:color w:val="000000"/>
                <w:sz w:val="22"/>
              </w:rPr>
              <w:t>Podatkovne</w:t>
            </w:r>
            <w:r w:rsidR="00FD4956">
              <w:rPr>
                <w:rFonts w:ascii="Arial" w:hAnsi="Arial" w:cs="Arial"/>
                <w:color w:val="000000"/>
                <w:sz w:val="22"/>
              </w:rPr>
              <w:t>m</w:t>
            </w:r>
            <w:r w:rsidRPr="00CF5DED">
              <w:rPr>
                <w:rFonts w:ascii="Arial" w:hAnsi="Arial" w:cs="Arial"/>
                <w:color w:val="000000"/>
                <w:sz w:val="22"/>
              </w:rPr>
              <w:t xml:space="preserve"> centr</w:t>
            </w:r>
            <w:r w:rsidR="00FD4956">
              <w:rPr>
                <w:rFonts w:ascii="Arial" w:hAnsi="Arial" w:cs="Arial"/>
                <w:color w:val="000000"/>
                <w:sz w:val="22"/>
              </w:rPr>
              <w:t>u</w:t>
            </w:r>
            <w:r w:rsidR="00B3108B">
              <w:rPr>
                <w:rFonts w:ascii="Arial" w:hAnsi="Arial" w:cs="Arial"/>
                <w:color w:val="000000"/>
                <w:sz w:val="22"/>
              </w:rPr>
              <w:t xml:space="preserve"> naročnika</w:t>
            </w:r>
          </w:p>
        </w:tc>
      </w:tr>
      <w:tr w:rsidR="00FC403A" w:rsidRPr="00765FE8" w14:paraId="3DD28E2E" w14:textId="77777777" w:rsidTr="00FD0205">
        <w:tc>
          <w:tcPr>
            <w:tcW w:w="2003" w:type="dxa"/>
            <w:shd w:val="clear" w:color="auto" w:fill="auto"/>
            <w:vAlign w:val="center"/>
          </w:tcPr>
          <w:p w14:paraId="2CE748BA" w14:textId="77777777" w:rsidR="00FC403A" w:rsidRPr="00765FE8" w:rsidRDefault="00FC403A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Vrsta postopka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3FDDDF76" w14:textId="77777777" w:rsidR="00FB4318" w:rsidRPr="00FC403A" w:rsidRDefault="00302310" w:rsidP="00302310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Odprti postopek</w:t>
            </w:r>
          </w:p>
        </w:tc>
      </w:tr>
      <w:tr w:rsidR="00FC403A" w:rsidRPr="00765FE8" w14:paraId="1774B4D4" w14:textId="77777777" w:rsidTr="00FD0205">
        <w:tc>
          <w:tcPr>
            <w:tcW w:w="2003" w:type="dxa"/>
            <w:shd w:val="clear" w:color="auto" w:fill="auto"/>
            <w:vAlign w:val="center"/>
          </w:tcPr>
          <w:p w14:paraId="51A54C28" w14:textId="77777777" w:rsidR="00FC403A" w:rsidRPr="007321B8" w:rsidRDefault="00635A46" w:rsidP="00635A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4D678561" w14:textId="77777777" w:rsidR="00FC403A" w:rsidRPr="00FC403A" w:rsidRDefault="00302310" w:rsidP="002A3BD3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 w:rsidRPr="00571EEE">
              <w:rPr>
                <w:rFonts w:ascii="Arial" w:hAnsi="Arial" w:cs="Arial"/>
                <w:sz w:val="22"/>
              </w:rPr>
              <w:t>40. člen  Zakona o javnem naročanju (ZJN-3, Uradni list RS, št. 91/15 in 14/18)</w:t>
            </w:r>
          </w:p>
        </w:tc>
      </w:tr>
    </w:tbl>
    <w:p w14:paraId="7349F3A4" w14:textId="77777777"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7714D77B" w14:textId="77777777" w:rsidR="009B0329" w:rsidRDefault="009B0329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759B8217" w14:textId="77777777" w:rsidR="009B0329" w:rsidRDefault="009B0329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69DAA8A9" w14:textId="77777777" w:rsidR="00271021" w:rsidRPr="00765FE8" w:rsidRDefault="00271021" w:rsidP="007321B8">
      <w:pPr>
        <w:tabs>
          <w:tab w:val="left" w:pos="360"/>
        </w:tabs>
        <w:suppressAutoHyphens w:val="0"/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14:paraId="0485426D" w14:textId="77777777" w:rsidR="00A353F7" w:rsidRPr="00765FE8" w:rsidRDefault="00A353F7" w:rsidP="00A7523A">
      <w:pPr>
        <w:numPr>
          <w:ilvl w:val="0"/>
          <w:numId w:val="17"/>
        </w:numPr>
        <w:suppressAutoHyphens w:val="0"/>
        <w:spacing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 xml:space="preserve">Splošnih podatkov o udeležencih. V prvi točki obrazca P-2 Prijava so navedeni splošni podatki o ponudniku in ostalih udeležencih. Ta del obrazca izpolni ponudnik, ki nastopa samostojno v svojem imenu oz. pooblaščeni predstavnik </w:t>
      </w:r>
      <w:proofErr w:type="spellStart"/>
      <w:r w:rsidRPr="00765FE8">
        <w:rPr>
          <w:rFonts w:ascii="Arial" w:hAnsi="Arial" w:cs="Arial"/>
          <w:bCs/>
          <w:sz w:val="22"/>
          <w:szCs w:val="22"/>
        </w:rPr>
        <w:t>poslovodečega</w:t>
      </w:r>
      <w:proofErr w:type="spellEnd"/>
      <w:r w:rsidRPr="00765FE8">
        <w:rPr>
          <w:rFonts w:ascii="Arial" w:hAnsi="Arial" w:cs="Arial"/>
          <w:bCs/>
          <w:sz w:val="22"/>
          <w:szCs w:val="22"/>
        </w:rPr>
        <w:t xml:space="preserve"> ponudnika v imenu vseh udeležencev, če gre za skupni posel.</w:t>
      </w:r>
    </w:p>
    <w:p w14:paraId="0751F9B6" w14:textId="77777777" w:rsidR="00A353F7" w:rsidRPr="00765FE8" w:rsidRDefault="00A353F7" w:rsidP="00A7523A">
      <w:pPr>
        <w:numPr>
          <w:ilvl w:val="0"/>
          <w:numId w:val="17"/>
        </w:num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Cs/>
          <w:sz w:val="22"/>
          <w:szCs w:val="22"/>
        </w:rPr>
        <w:t>Podatki in zaveze posameznih udeležencev. Druga točka obrazca P-2 Prijava, ki ga ponudnik, če nastopa samostojno, izpolni zase, v primeru skupne ponudbe pa ga zase izpolni vsak od udeležencev, podpiše pa ga pooblaščeni predstavnik udeleženca, kateri podatki se izpolnjujejo v tej točki.</w:t>
      </w:r>
    </w:p>
    <w:p w14:paraId="6EE571BD" w14:textId="77777777" w:rsidR="00A353F7" w:rsidRPr="00A7523A" w:rsidRDefault="00A353F7" w:rsidP="007321B8">
      <w:pPr>
        <w:suppressAutoHyphens w:val="0"/>
        <w:rPr>
          <w:rFonts w:ascii="Arial" w:hAnsi="Arial" w:cs="Arial"/>
          <w:bCs/>
          <w:sz w:val="16"/>
          <w:szCs w:val="16"/>
        </w:rPr>
      </w:pPr>
    </w:p>
    <w:p w14:paraId="73494975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5D93F9A0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10DC4D2A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6E88F628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17585BB0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33C22BDB" w14:textId="77777777" w:rsidR="007E5A8D" w:rsidRDefault="007E5A8D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</w:p>
    <w:p w14:paraId="3B193DE3" w14:textId="77777777" w:rsidR="00A353F7" w:rsidRPr="00A7523A" w:rsidRDefault="00A353F7" w:rsidP="007321B8">
      <w:pPr>
        <w:suppressAutoHyphens w:val="0"/>
        <w:jc w:val="both"/>
        <w:rPr>
          <w:rFonts w:ascii="Arial" w:hAnsi="Arial" w:cs="Arial"/>
          <w:bCs/>
          <w:i/>
          <w:sz w:val="16"/>
          <w:szCs w:val="16"/>
        </w:rPr>
      </w:pPr>
      <w:r w:rsidRPr="00A7523A">
        <w:rPr>
          <w:rFonts w:ascii="Arial" w:hAnsi="Arial" w:cs="Arial"/>
          <w:bCs/>
          <w:i/>
          <w:sz w:val="16"/>
          <w:szCs w:val="16"/>
        </w:rPr>
        <w:t xml:space="preserve">Npr. v primeru dveh partnerjev prvo točko izpolni </w:t>
      </w:r>
      <w:proofErr w:type="spellStart"/>
      <w:r w:rsidRPr="00A7523A">
        <w:rPr>
          <w:rFonts w:ascii="Arial" w:hAnsi="Arial" w:cs="Arial"/>
          <w:bCs/>
          <w:i/>
          <w:sz w:val="16"/>
          <w:szCs w:val="16"/>
        </w:rPr>
        <w:t>poslovodeči</w:t>
      </w:r>
      <w:proofErr w:type="spellEnd"/>
      <w:r w:rsidRPr="00A7523A">
        <w:rPr>
          <w:rFonts w:ascii="Arial" w:hAnsi="Arial" w:cs="Arial"/>
          <w:bCs/>
          <w:i/>
          <w:sz w:val="16"/>
          <w:szCs w:val="16"/>
        </w:rPr>
        <w:t xml:space="preserve"> partner, vsak od partnerjev pa izpolni in priloži drugo točko obrazca zase, v primeru treh partnerjev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14:paraId="5267F253" w14:textId="77777777" w:rsidR="001C635F" w:rsidRDefault="001C635F" w:rsidP="007321B8">
      <w:pPr>
        <w:suppressAutoHyphens w:val="0"/>
        <w:rPr>
          <w:rFonts w:ascii="Arial" w:hAnsi="Arial" w:cs="Arial"/>
          <w:sz w:val="16"/>
          <w:szCs w:val="16"/>
        </w:rPr>
      </w:pPr>
    </w:p>
    <w:p w14:paraId="78C83137" w14:textId="77777777" w:rsidR="00D02DA7" w:rsidRPr="00A7523A" w:rsidRDefault="00D02DA7" w:rsidP="007321B8">
      <w:pPr>
        <w:suppressAutoHyphens w:val="0"/>
        <w:rPr>
          <w:rFonts w:ascii="Arial" w:hAnsi="Arial" w:cs="Arial"/>
          <w:sz w:val="16"/>
          <w:szCs w:val="16"/>
        </w:rPr>
      </w:pPr>
    </w:p>
    <w:p w14:paraId="33150DBB" w14:textId="77777777" w:rsidR="0074059D" w:rsidRDefault="0074059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49BC976C" w14:textId="77777777" w:rsidR="00DF4735" w:rsidRDefault="007E5A8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309F7ED" w14:textId="77777777" w:rsidR="001C635F" w:rsidRPr="00765FE8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lastRenderedPageBreak/>
        <w:t>1. SKUPNI PODATKI O UDELEŽENCIH</w:t>
      </w:r>
    </w:p>
    <w:p w14:paraId="10793C4E" w14:textId="77777777" w:rsidR="001C635F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160B43D2" w14:textId="77777777" w:rsidR="0074059D" w:rsidRPr="00765FE8" w:rsidRDefault="0074059D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49358DB4" w14:textId="77777777" w:rsidR="001C635F" w:rsidRDefault="001C635F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1.1. UDELEŽENCI</w:t>
      </w:r>
    </w:p>
    <w:p w14:paraId="268A17FF" w14:textId="77777777" w:rsidR="00635A46" w:rsidRPr="00765FE8" w:rsidRDefault="00635A46" w:rsidP="007321B8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765FE8" w14:paraId="5F781CDF" w14:textId="77777777" w:rsidTr="00FD0205">
        <w:trPr>
          <w:trHeight w:val="734"/>
        </w:trPr>
        <w:tc>
          <w:tcPr>
            <w:tcW w:w="1446" w:type="dxa"/>
            <w:vAlign w:val="center"/>
          </w:tcPr>
          <w:p w14:paraId="1AC750CE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shd w:val="clear" w:color="auto" w:fill="auto"/>
            <w:vAlign w:val="center"/>
          </w:tcPr>
          <w:p w14:paraId="6B73A708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4EDBC096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1C635F" w:rsidRPr="00765FE8" w14:paraId="024B0329" w14:textId="77777777" w:rsidTr="00FD0205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14:paraId="1DF883CF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65FE8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765FE8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vAlign w:val="center"/>
          </w:tcPr>
          <w:p w14:paraId="61E56C25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972C060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03151323" w14:textId="77777777" w:rsidTr="00FD0205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14:paraId="12C4FF09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vAlign w:val="center"/>
          </w:tcPr>
          <w:p w14:paraId="2A78A629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718B2B9D" w14:textId="77777777" w:rsidR="001C635F" w:rsidRPr="00765FE8" w:rsidRDefault="001C635F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64C" w:rsidRPr="00765FE8" w14:paraId="2E5702B4" w14:textId="77777777" w:rsidTr="00FD0205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14:paraId="5A8BC4CF" w14:textId="77777777" w:rsidR="0084364C" w:rsidRDefault="00950040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5FE8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vAlign w:val="center"/>
          </w:tcPr>
          <w:p w14:paraId="3F0A21A7" w14:textId="77777777"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02B9D618" w14:textId="77777777"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364C" w:rsidRPr="00765FE8" w14:paraId="315A9B21" w14:textId="77777777" w:rsidTr="00FD0205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14:paraId="5B0F7EC5" w14:textId="77777777" w:rsidR="0084364C" w:rsidRDefault="000F39B8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Podiz</w:t>
            </w:r>
            <w:r w:rsidR="007E2F9F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>ajalec</w:t>
            </w:r>
          </w:p>
        </w:tc>
        <w:tc>
          <w:tcPr>
            <w:tcW w:w="6203" w:type="dxa"/>
            <w:vAlign w:val="center"/>
          </w:tcPr>
          <w:p w14:paraId="7C7F3211" w14:textId="77777777"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6B0A299" w14:textId="77777777" w:rsidR="0084364C" w:rsidRPr="00765FE8" w:rsidRDefault="0084364C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735" w:rsidRPr="00765FE8" w14:paraId="3900C0BF" w14:textId="77777777" w:rsidTr="00FD0205">
        <w:trPr>
          <w:trHeight w:val="734"/>
        </w:trPr>
        <w:tc>
          <w:tcPr>
            <w:tcW w:w="1446" w:type="dxa"/>
            <w:shd w:val="clear" w:color="auto" w:fill="auto"/>
            <w:vAlign w:val="center"/>
          </w:tcPr>
          <w:p w14:paraId="7BFE08C4" w14:textId="77777777" w:rsidR="00DF4735" w:rsidRDefault="00124BA6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Podizvajalec</w:t>
            </w:r>
          </w:p>
        </w:tc>
        <w:tc>
          <w:tcPr>
            <w:tcW w:w="6203" w:type="dxa"/>
            <w:vAlign w:val="center"/>
          </w:tcPr>
          <w:p w14:paraId="5BA347DB" w14:textId="77777777"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220871C1" w14:textId="77777777" w:rsidR="00DF4735" w:rsidRPr="00765FE8" w:rsidRDefault="00DF4735" w:rsidP="007321B8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EF2BBC" w14:textId="77777777" w:rsidR="001C635F" w:rsidRPr="00857775" w:rsidRDefault="00026527" w:rsidP="007321B8">
      <w:pPr>
        <w:suppressAutoHyphens w:val="0"/>
        <w:rPr>
          <w:rFonts w:ascii="Arial" w:hAnsi="Arial" w:cs="Arial"/>
          <w:i/>
          <w:sz w:val="16"/>
          <w:szCs w:val="16"/>
        </w:rPr>
      </w:pPr>
      <w:r w:rsidRPr="00857775">
        <w:rPr>
          <w:rFonts w:ascii="Arial" w:hAnsi="Arial" w:cs="Arial"/>
          <w:i/>
          <w:sz w:val="16"/>
          <w:szCs w:val="16"/>
        </w:rPr>
        <w:t xml:space="preserve">(opomba: </w:t>
      </w:r>
      <w:r w:rsidR="00491BC2" w:rsidRPr="00857775">
        <w:rPr>
          <w:rFonts w:ascii="Arial" w:hAnsi="Arial" w:cs="Arial"/>
          <w:i/>
          <w:sz w:val="16"/>
          <w:szCs w:val="16"/>
        </w:rPr>
        <w:t>po potrebi</w:t>
      </w:r>
      <w:r w:rsidRPr="00857775">
        <w:rPr>
          <w:rFonts w:ascii="Arial" w:hAnsi="Arial" w:cs="Arial"/>
          <w:i/>
          <w:sz w:val="16"/>
          <w:szCs w:val="16"/>
        </w:rPr>
        <w:t xml:space="preserve"> dodati vrstice)</w:t>
      </w:r>
    </w:p>
    <w:p w14:paraId="2E6DCF06" w14:textId="77777777"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45ABD93E" w14:textId="77777777" w:rsidR="0074059D" w:rsidRDefault="0074059D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6CBA04F9" w14:textId="77777777" w:rsidR="0041244B" w:rsidRPr="00765FE8" w:rsidRDefault="0041244B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375DC26A" w14:textId="77777777"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765FE8">
        <w:rPr>
          <w:rFonts w:ascii="Arial" w:hAnsi="Arial" w:cs="Arial"/>
          <w:b/>
          <w:bCs/>
          <w:sz w:val="22"/>
          <w:szCs w:val="22"/>
        </w:rPr>
        <w:t>1.2. KONTAKTNA OSEBA</w:t>
      </w:r>
    </w:p>
    <w:p w14:paraId="22F81D06" w14:textId="77777777"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14:paraId="237E31B8" w14:textId="77777777" w:rsidR="001C635F" w:rsidRPr="00765FE8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765FE8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14:paraId="3B461EB6" w14:textId="77777777" w:rsidR="001C635F" w:rsidRPr="00765FE8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765FE8" w14:paraId="77894B05" w14:textId="77777777" w:rsidTr="00FD0205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14:paraId="0C14EECF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vAlign w:val="center"/>
          </w:tcPr>
          <w:p w14:paraId="1A1A21A4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5B4C829A" w14:textId="77777777" w:rsidTr="00FD0205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14:paraId="690FF2BA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vAlign w:val="center"/>
          </w:tcPr>
          <w:p w14:paraId="23DFC9C6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1FF6B359" w14:textId="77777777" w:rsidTr="00FD0205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14:paraId="213B2756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vAlign w:val="center"/>
          </w:tcPr>
          <w:p w14:paraId="7560DC77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61D63E89" w14:textId="77777777" w:rsidTr="00FD0205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14:paraId="564B2962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vAlign w:val="center"/>
          </w:tcPr>
          <w:p w14:paraId="1C7F7C74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1FEA4208" w14:textId="77777777" w:rsidTr="00FD0205">
        <w:trPr>
          <w:trHeight w:val="720"/>
        </w:trPr>
        <w:tc>
          <w:tcPr>
            <w:tcW w:w="1856" w:type="dxa"/>
            <w:shd w:val="clear" w:color="auto" w:fill="auto"/>
            <w:vAlign w:val="center"/>
          </w:tcPr>
          <w:p w14:paraId="732A0A26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vAlign w:val="center"/>
          </w:tcPr>
          <w:p w14:paraId="2ED441BA" w14:textId="77777777" w:rsidR="001C635F" w:rsidRPr="00765FE8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F3EEFD" w14:textId="77777777" w:rsidR="00CE535A" w:rsidRPr="00765FE8" w:rsidRDefault="00CE535A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124680E" w14:textId="77777777" w:rsidR="001279D6" w:rsidRPr="00765FE8" w:rsidRDefault="001279D6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B8BC93" w14:textId="77777777" w:rsidR="000F39B8" w:rsidRDefault="000F39B8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62724ED" w14:textId="77777777" w:rsidR="000F39B8" w:rsidRDefault="000F39B8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C0638C" w14:textId="77777777"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DB7EEB0" w14:textId="77777777"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3B70DD1" w14:textId="77777777" w:rsidR="00F85B08" w:rsidRDefault="00F85B08" w:rsidP="00302310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</w:p>
    <w:p w14:paraId="144CC74F" w14:textId="6A477DEE" w:rsidR="00302310" w:rsidRDefault="00302310" w:rsidP="00302310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BC5B8C">
        <w:rPr>
          <w:rFonts w:ascii="Arial" w:hAnsi="Arial" w:cs="Arial"/>
          <w:b/>
          <w:bCs/>
          <w:sz w:val="22"/>
          <w:szCs w:val="22"/>
        </w:rPr>
        <w:t>1.3 REFERENCE</w:t>
      </w:r>
    </w:p>
    <w:tbl>
      <w:tblPr>
        <w:tblW w:w="965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302310" w14:paraId="2EAA3CA9" w14:textId="77777777" w:rsidTr="00F85B08">
        <w:tc>
          <w:tcPr>
            <w:tcW w:w="9650" w:type="dxa"/>
            <w:gridSpan w:val="2"/>
            <w:shd w:val="clear" w:color="auto" w:fill="auto"/>
            <w:vAlign w:val="center"/>
          </w:tcPr>
          <w:p w14:paraId="6086CE6E" w14:textId="77777777" w:rsidR="00302310" w:rsidRPr="00947DE2" w:rsidRDefault="00302310" w:rsidP="003023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302310" w14:paraId="48C5C205" w14:textId="77777777" w:rsidTr="00F85B08">
        <w:tc>
          <w:tcPr>
            <w:tcW w:w="2003" w:type="dxa"/>
            <w:shd w:val="clear" w:color="auto" w:fill="auto"/>
            <w:vAlign w:val="center"/>
          </w:tcPr>
          <w:p w14:paraId="53E5EC0C" w14:textId="77777777" w:rsidR="00302310" w:rsidRPr="00C355D5" w:rsidRDefault="00302310" w:rsidP="00302310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</w:tcPr>
          <w:p w14:paraId="369D5B3B" w14:textId="77777777" w:rsidR="00302310" w:rsidRPr="00947DE2" w:rsidRDefault="00302310" w:rsidP="00302310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4DC1BC3A" w14:textId="77777777" w:rsidR="00302310" w:rsidRPr="00947DE2" w:rsidRDefault="00302310" w:rsidP="00302310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14:paraId="1C5ED616" w14:textId="77777777" w:rsidR="00302310" w:rsidRPr="00947DE2" w:rsidRDefault="00302310" w:rsidP="00302310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14:paraId="7D47DBBC" w14:textId="77777777" w:rsidR="00302310" w:rsidRPr="00C355D5" w:rsidRDefault="00302310" w:rsidP="0030231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302310" w:rsidRPr="00966D82" w14:paraId="4281FA86" w14:textId="77777777" w:rsidTr="00F85B08">
        <w:tc>
          <w:tcPr>
            <w:tcW w:w="2003" w:type="dxa"/>
            <w:shd w:val="clear" w:color="auto" w:fill="auto"/>
            <w:vAlign w:val="center"/>
          </w:tcPr>
          <w:p w14:paraId="65B10412" w14:textId="77777777" w:rsidR="00302310" w:rsidRPr="00947DE2" w:rsidRDefault="00302310" w:rsidP="00302310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2F6009A" w14:textId="77777777" w:rsidR="00302310" w:rsidRPr="00302310" w:rsidRDefault="00302310" w:rsidP="0030231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2310">
              <w:rPr>
                <w:rFonts w:ascii="Arial" w:hAnsi="Arial" w:cs="Arial"/>
                <w:color w:val="000000"/>
                <w:sz w:val="22"/>
                <w:szCs w:val="22"/>
              </w:rPr>
              <w:t>005/20 JN MZZ</w:t>
            </w:r>
          </w:p>
        </w:tc>
      </w:tr>
      <w:tr w:rsidR="00302310" w:rsidRPr="00C355D5" w14:paraId="3DD42AFF" w14:textId="77777777" w:rsidTr="00F85B08">
        <w:tc>
          <w:tcPr>
            <w:tcW w:w="2003" w:type="dxa"/>
            <w:shd w:val="clear" w:color="auto" w:fill="auto"/>
            <w:vAlign w:val="center"/>
          </w:tcPr>
          <w:p w14:paraId="0F74B3B6" w14:textId="77777777" w:rsidR="00302310" w:rsidRPr="00C355D5" w:rsidRDefault="00302310" w:rsidP="00302310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</w:tcPr>
          <w:p w14:paraId="0B1EF61B" w14:textId="4322B3F9" w:rsidR="00302310" w:rsidRPr="00C355D5" w:rsidRDefault="00B3108B" w:rsidP="0030231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3108B">
              <w:rPr>
                <w:rFonts w:ascii="Arial" w:hAnsi="Arial" w:cs="Arial"/>
                <w:color w:val="000000"/>
                <w:sz w:val="22"/>
              </w:rPr>
              <w:t>Posodobitev sistemske energetike v Podatkovnem centru naročnika</w:t>
            </w:r>
          </w:p>
        </w:tc>
      </w:tr>
    </w:tbl>
    <w:p w14:paraId="50FE64C0" w14:textId="77777777" w:rsidR="00B601E2" w:rsidRDefault="00B601E2" w:rsidP="00302310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</w:p>
    <w:p w14:paraId="0F825387" w14:textId="045521CD" w:rsidR="00302310" w:rsidRPr="00CE4992" w:rsidRDefault="00302310" w:rsidP="00302310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Pr="00AE7033">
        <w:rPr>
          <w:rFonts w:ascii="Arial" w:hAnsi="Arial" w:cs="Arial"/>
          <w:b/>
          <w:sz w:val="22"/>
          <w:szCs w:val="22"/>
        </w:rPr>
        <w:t>točko 7.1.12 obrazca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</w:t>
      </w:r>
      <w:r w:rsidRPr="00302310">
        <w:rPr>
          <w:rFonts w:ascii="Arial" w:hAnsi="Arial" w:cs="Arial"/>
          <w:b/>
          <w:sz w:val="22"/>
          <w:szCs w:val="22"/>
        </w:rPr>
        <w:t>oznako 005/20 JN MZZ</w:t>
      </w:r>
    </w:p>
    <w:p w14:paraId="15CB222F" w14:textId="638AA022" w:rsidR="00302310" w:rsidRDefault="00302310" w:rsidP="00302310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</w:t>
      </w:r>
      <w:r w:rsidRPr="00066C3B">
        <w:rPr>
          <w:rFonts w:ascii="Arial" w:hAnsi="Arial" w:cs="Arial"/>
          <w:bCs/>
          <w:sz w:val="22"/>
          <w:szCs w:val="22"/>
        </w:rPr>
        <w:t xml:space="preserve">izvedene </w:t>
      </w:r>
      <w:r w:rsidRPr="00740927">
        <w:rPr>
          <w:rFonts w:ascii="Arial" w:hAnsi="Arial" w:cs="Arial"/>
          <w:bCs/>
          <w:sz w:val="22"/>
          <w:szCs w:val="22"/>
        </w:rPr>
        <w:t xml:space="preserve">v zadnjih </w:t>
      </w:r>
      <w:r w:rsidR="000A3585" w:rsidRPr="00740927">
        <w:rPr>
          <w:rFonts w:ascii="Arial" w:hAnsi="Arial" w:cs="Arial"/>
          <w:bCs/>
          <w:sz w:val="22"/>
          <w:szCs w:val="22"/>
        </w:rPr>
        <w:t>peti</w:t>
      </w:r>
      <w:r w:rsidRPr="00740927">
        <w:rPr>
          <w:rFonts w:ascii="Arial" w:hAnsi="Arial" w:cs="Arial"/>
          <w:bCs/>
          <w:sz w:val="22"/>
          <w:szCs w:val="22"/>
        </w:rPr>
        <w:t>h letih,</w:t>
      </w:r>
      <w:r w:rsidRPr="00E5722C">
        <w:rPr>
          <w:rFonts w:ascii="Arial" w:hAnsi="Arial" w:cs="Arial"/>
          <w:bCs/>
          <w:sz w:val="22"/>
          <w:szCs w:val="22"/>
        </w:rPr>
        <w:t xml:space="preserve"> šteto od dneva </w:t>
      </w:r>
      <w:r w:rsidR="00BA6125" w:rsidRPr="00E5722C">
        <w:rPr>
          <w:rFonts w:ascii="Arial" w:hAnsi="Arial" w:cs="Arial"/>
          <w:bCs/>
          <w:sz w:val="22"/>
          <w:szCs w:val="22"/>
        </w:rPr>
        <w:t>objave javnega naročila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</w:t>
      </w:r>
      <w:r w:rsidR="00E5722C">
        <w:rPr>
          <w:rFonts w:ascii="Arial" w:hAnsi="Arial" w:cs="Arial"/>
          <w:bCs/>
          <w:sz w:val="22"/>
          <w:szCs w:val="22"/>
        </w:rPr>
        <w:t xml:space="preserve">posebej </w:t>
      </w:r>
      <w:r w:rsidRPr="00C355D5">
        <w:rPr>
          <w:rFonts w:ascii="Arial" w:hAnsi="Arial" w:cs="Arial"/>
          <w:bCs/>
          <w:sz w:val="22"/>
          <w:szCs w:val="22"/>
        </w:rPr>
        <w:t xml:space="preserve">udeleženci izpolnijo </w:t>
      </w:r>
      <w:r w:rsidR="00E5722C">
        <w:rPr>
          <w:rFonts w:ascii="Arial" w:hAnsi="Arial" w:cs="Arial"/>
          <w:bCs/>
          <w:sz w:val="22"/>
          <w:szCs w:val="22"/>
        </w:rPr>
        <w:t xml:space="preserve">obrazec </w:t>
      </w:r>
      <w:r w:rsidR="00B601E2">
        <w:rPr>
          <w:rFonts w:ascii="Arial" w:hAnsi="Arial" w:cs="Arial"/>
          <w:bCs/>
          <w:sz w:val="22"/>
          <w:szCs w:val="22"/>
        </w:rPr>
        <w:t>1.3 Reference</w:t>
      </w:r>
      <w:r w:rsidR="00E5722C">
        <w:rPr>
          <w:rFonts w:ascii="Arial" w:hAnsi="Arial" w:cs="Arial"/>
          <w:bCs/>
          <w:sz w:val="22"/>
          <w:szCs w:val="22"/>
        </w:rPr>
        <w:t>. Referenco potrdi vsakokratni naročnik referenčnega posla s svojim podpisom.</w:t>
      </w:r>
    </w:p>
    <w:p w14:paraId="788B52F8" w14:textId="7F7E1743" w:rsidR="00E5722C" w:rsidRDefault="00E5722C" w:rsidP="00302310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</w:p>
    <w:p w14:paraId="234F59EE" w14:textId="77777777" w:rsidR="00B601E2" w:rsidRDefault="00B601E2" w:rsidP="00302310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769"/>
      </w:tblGrid>
      <w:tr w:rsidR="00B601E2" w:rsidRPr="00C355D5" w14:paraId="2AE10157" w14:textId="77777777" w:rsidTr="00B601E2">
        <w:tc>
          <w:tcPr>
            <w:tcW w:w="9584" w:type="dxa"/>
            <w:gridSpan w:val="3"/>
            <w:shd w:val="clear" w:color="auto" w:fill="auto"/>
            <w:vAlign w:val="center"/>
          </w:tcPr>
          <w:tbl>
            <w:tblPr>
              <w:tblW w:w="9214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618"/>
              <w:gridCol w:w="4596"/>
            </w:tblGrid>
            <w:tr w:rsidR="00B601E2" w14:paraId="34DED474" w14:textId="77777777" w:rsidTr="00B601E2">
              <w:tc>
                <w:tcPr>
                  <w:tcW w:w="9214" w:type="dxa"/>
                  <w:gridSpan w:val="2"/>
                  <w:shd w:val="clear" w:color="auto" w:fill="auto"/>
                  <w:vAlign w:val="center"/>
                </w:tcPr>
                <w:p w14:paraId="55520F1B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481A5294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SEZNAM </w:t>
                  </w:r>
                  <w:r w:rsidRPr="00C355D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REFERENC ZA 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IZVAJANJE STORITEV PREDMETNEGA JAVNEGA NAROČILA</w:t>
                  </w:r>
                </w:p>
              </w:tc>
            </w:tr>
            <w:tr w:rsidR="00B601E2" w:rsidRPr="00C355D5" w14:paraId="765D5354" w14:textId="77777777" w:rsidTr="00B601E2">
              <w:tc>
                <w:tcPr>
                  <w:tcW w:w="4618" w:type="dxa"/>
                  <w:shd w:val="clear" w:color="auto" w:fill="auto"/>
                  <w:vAlign w:val="center"/>
                </w:tcPr>
                <w:p w14:paraId="63893410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C355D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Ime referenčnega posla in številka javnega naročila </w:t>
                  </w:r>
                  <w:r w:rsidRPr="00571396">
                    <w:rPr>
                      <w:rFonts w:ascii="Arial" w:hAnsi="Arial" w:cs="Arial"/>
                      <w:bCs/>
                      <w:i/>
                      <w:sz w:val="22"/>
                      <w:szCs w:val="22"/>
                    </w:rPr>
                    <w:t>(če je šlo za javno naročilo)</w:t>
                  </w:r>
                </w:p>
              </w:tc>
              <w:tc>
                <w:tcPr>
                  <w:tcW w:w="4596" w:type="dxa"/>
                  <w:shd w:val="clear" w:color="auto" w:fill="auto"/>
                  <w:vAlign w:val="center"/>
                </w:tcPr>
                <w:p w14:paraId="219F466C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5D5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Naročnik referenčnega posla </w:t>
                  </w:r>
                  <w:r w:rsidRPr="00571396">
                    <w:rPr>
                      <w:rFonts w:ascii="Arial" w:hAnsi="Arial" w:cs="Arial"/>
                      <w:bCs/>
                      <w:i/>
                      <w:sz w:val="22"/>
                      <w:szCs w:val="22"/>
                    </w:rPr>
                    <w:t>(naziv in naslov)</w:t>
                  </w:r>
                </w:p>
              </w:tc>
            </w:tr>
            <w:tr w:rsidR="00B601E2" w:rsidRPr="00C355D5" w14:paraId="260328F7" w14:textId="77777777" w:rsidTr="00B601E2">
              <w:tc>
                <w:tcPr>
                  <w:tcW w:w="4618" w:type="dxa"/>
                  <w:shd w:val="clear" w:color="auto" w:fill="auto"/>
                  <w:vAlign w:val="center"/>
                </w:tcPr>
                <w:p w14:paraId="7552C342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96" w:type="dxa"/>
                  <w:shd w:val="clear" w:color="auto" w:fill="auto"/>
                  <w:vAlign w:val="center"/>
                </w:tcPr>
                <w:p w14:paraId="0319C406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E81D633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01E2" w:rsidRPr="00C355D5" w14:paraId="40CCB31F" w14:textId="77777777" w:rsidTr="00B601E2">
              <w:tc>
                <w:tcPr>
                  <w:tcW w:w="4618" w:type="dxa"/>
                  <w:shd w:val="clear" w:color="auto" w:fill="auto"/>
                  <w:vAlign w:val="center"/>
                </w:tcPr>
                <w:p w14:paraId="62474C51" w14:textId="77777777" w:rsidR="00B601E2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447AF4B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96" w:type="dxa"/>
                  <w:shd w:val="clear" w:color="auto" w:fill="auto"/>
                  <w:vAlign w:val="center"/>
                </w:tcPr>
                <w:p w14:paraId="2D1CB15B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01E2" w:rsidRPr="00C355D5" w14:paraId="4D80ED4C" w14:textId="77777777" w:rsidTr="00B601E2">
              <w:tc>
                <w:tcPr>
                  <w:tcW w:w="4618" w:type="dxa"/>
                  <w:shd w:val="clear" w:color="auto" w:fill="auto"/>
                  <w:vAlign w:val="center"/>
                </w:tcPr>
                <w:p w14:paraId="0800758C" w14:textId="77777777" w:rsidR="00B601E2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4AA21B3" w14:textId="77777777" w:rsidR="00B601E2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96" w:type="dxa"/>
                  <w:shd w:val="clear" w:color="auto" w:fill="auto"/>
                  <w:vAlign w:val="center"/>
                </w:tcPr>
                <w:p w14:paraId="5DDB9F73" w14:textId="77777777" w:rsidR="00B601E2" w:rsidRPr="00C355D5" w:rsidRDefault="00B601E2" w:rsidP="00B601E2">
                  <w:pPr>
                    <w:pStyle w:val="TableContents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31C96562" w14:textId="34488E59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89ACEB" w14:textId="5D3F3318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98191A" w14:textId="7AB317DA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3A712D6" w14:textId="62F9A231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D02950" w14:textId="466D22F9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E39348" w14:textId="62BECCDE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C63B63" w14:textId="3D248893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984066" w14:textId="07D0A7DB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4288A" w14:textId="4780F05F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923D36" w14:textId="74BB3282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D892E" w14:textId="1F53E422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63B9AD" w14:textId="65F40D4D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AF2BCC" w14:textId="7D889F45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530FA0" w14:textId="75DC6AC2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F879A2" w14:textId="3521642F" w:rsidR="00B601E2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4331FA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</w:t>
            </w: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 ZA </w:t>
            </w:r>
            <w:r>
              <w:rPr>
                <w:rFonts w:ascii="Arial" w:hAnsi="Arial" w:cs="Arial"/>
                <w:b/>
                <w:sz w:val="22"/>
                <w:szCs w:val="22"/>
              </w:rPr>
              <w:t>IZVAJANJE STORITEV PREDMETNEGA JAVNEGA NAROČILA</w:t>
            </w:r>
          </w:p>
        </w:tc>
      </w:tr>
      <w:tr w:rsidR="00B601E2" w:rsidRPr="00C355D5" w14:paraId="0B5B6B42" w14:textId="77777777" w:rsidTr="00B601E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1EF4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6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40E5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66E96E56" w14:textId="77777777" w:rsidTr="00B601E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8331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6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BBD5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1C11835E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2BA673D5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B422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C7D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745B3E06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85ED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Odgovorni vodja del </w:t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referenčnega posla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9CE2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28D6F0C9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67A9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A56B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6CB786B7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0CAF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8239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0E3913DC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1BA8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DB90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B74197" w14:paraId="071EEBD5" w14:textId="77777777" w:rsidTr="00B601E2">
        <w:trPr>
          <w:trHeight w:val="1294"/>
        </w:trPr>
        <w:tc>
          <w:tcPr>
            <w:tcW w:w="4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DEB3" w14:textId="77777777" w:rsidR="00B601E2" w:rsidRDefault="00B601E2" w:rsidP="00B601E2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ki so navedene v točkah od a) do g) v skladu s pogojem št. 7.2.12  v Navodilih ponudnikom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)</w:t>
            </w:r>
          </w:p>
          <w:p w14:paraId="54551CC4" w14:textId="77777777" w:rsidR="00B601E2" w:rsidRDefault="00B601E2" w:rsidP="00B601E2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14:paraId="603D7DB1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izvedba vsaj enega podatkovnega centra moči 30 kW ali več;</w:t>
            </w:r>
          </w:p>
          <w:p w14:paraId="320BDE1F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izvedba električnih instalacij, vključno s stikalnimi bloki in razvodom do opreme informacijsko  komunikacijskih tehnologij (IKT) v rack omarah z nadzorom porabe/obremenitve po tokokrogih, skupne električne moči vsaj 50 kW;</w:t>
            </w:r>
          </w:p>
          <w:p w14:paraId="0C55178B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izvedba strojnih instalacij (cevovod, hladilni  medij) za hladilni sistem podatkovnega centra, skupne hladilne moči vsaj 30 kW;</w:t>
            </w:r>
          </w:p>
          <w:p w14:paraId="3774DF87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Pr="007C0A15">
              <w:rPr>
                <w:rFonts w:ascii="Arial" w:hAnsi="Arial" w:cs="Arial"/>
                <w:bCs/>
                <w:sz w:val="22"/>
                <w:szCs w:val="22"/>
              </w:rPr>
              <w:t>zvedba podatkovnih povezav z bakrenimi (UTP/FTP) in optičnimi kabli;</w:t>
            </w:r>
          </w:p>
          <w:p w14:paraId="19B00215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dobava in postavitev dvignjenega poda;</w:t>
            </w:r>
          </w:p>
          <w:p w14:paraId="104C9069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vključitev opreme za napajanje in hlajenje v nadzorni sistem podatkovnega centra naročnika;</w:t>
            </w:r>
          </w:p>
          <w:p w14:paraId="644CC922" w14:textId="77777777" w:rsidR="00B601E2" w:rsidRPr="007C0A15" w:rsidRDefault="00B601E2" w:rsidP="00B601E2">
            <w:pPr>
              <w:pStyle w:val="TableContents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C0A15">
              <w:rPr>
                <w:rFonts w:ascii="Arial" w:hAnsi="Arial" w:cs="Arial"/>
                <w:bCs/>
                <w:sz w:val="22"/>
                <w:szCs w:val="22"/>
              </w:rPr>
              <w:t>vrednost pogodbe v delu predmeta reference najmanj 450.000 EUR z DDV.</w:t>
            </w:r>
          </w:p>
        </w:tc>
        <w:tc>
          <w:tcPr>
            <w:tcW w:w="4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1802" w14:textId="77777777" w:rsidR="00B601E2" w:rsidRPr="00B74197" w:rsidRDefault="00B601E2" w:rsidP="00B601E2">
            <w:pPr>
              <w:pStyle w:val="TableContents"/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C355D5" w14:paraId="1CEF5053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FB75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05E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01E2" w:rsidRPr="009326C9" w14:paraId="0F765BD2" w14:textId="77777777" w:rsidTr="00B601E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4264" w14:textId="77777777" w:rsidR="00B601E2" w:rsidRPr="00C355D5" w:rsidRDefault="00B601E2" w:rsidP="00B601E2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pot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rjuje</w:t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referenco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BFAF" w14:textId="77777777" w:rsidR="00B601E2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465F43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14:paraId="395A6FBF" w14:textId="77777777" w:rsidR="00B601E2" w:rsidRPr="00465F43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5D7DBDB0" w14:textId="77777777" w:rsidR="00B601E2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465F43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14:paraId="3BE2F7D5" w14:textId="77777777" w:rsidR="00B601E2" w:rsidRPr="00465F43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0D4A79A1" w14:textId="77777777" w:rsidR="00B601E2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465F43">
              <w:rPr>
                <w:rFonts w:ascii="Arial" w:hAnsi="Arial" w:cs="Arial"/>
                <w:sz w:val="22"/>
                <w:szCs w:val="22"/>
              </w:rPr>
              <w:t>Telefon:</w:t>
            </w:r>
          </w:p>
          <w:p w14:paraId="7D28C165" w14:textId="77777777" w:rsidR="00B601E2" w:rsidRPr="00465F43" w:rsidRDefault="00B601E2" w:rsidP="00B601E2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78B9EAEC" w14:textId="2AD43E4D" w:rsidR="00B601E2" w:rsidRPr="00B601E2" w:rsidRDefault="00B601E2" w:rsidP="00B601E2">
            <w:pPr>
              <w:pStyle w:val="TableContents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</w:t>
            </w:r>
            <w:r w:rsidRPr="00765FE8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odpis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:</w:t>
            </w:r>
          </w:p>
        </w:tc>
      </w:tr>
    </w:tbl>
    <w:p w14:paraId="2A341784" w14:textId="77777777" w:rsidR="00B601E2" w:rsidRDefault="00B601E2" w:rsidP="00302310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</w:p>
    <w:p w14:paraId="414DD502" w14:textId="0D1E171C" w:rsidR="00CE7874" w:rsidRPr="00765FE8" w:rsidRDefault="001C635F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14:paraId="61F17728" w14:textId="77777777" w:rsidR="001C635F" w:rsidRDefault="001C635F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V primeru </w:t>
      </w:r>
      <w:r w:rsidR="00E7225C">
        <w:rPr>
          <w:rFonts w:ascii="Arial" w:hAnsi="Arial" w:cs="Arial"/>
          <w:bCs/>
          <w:color w:val="000000"/>
          <w:sz w:val="22"/>
          <w:szCs w:val="22"/>
        </w:rPr>
        <w:t>skupne (partnerske ponudbe)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F10FD" w:rsidRPr="00765FE8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14:paraId="077513AC" w14:textId="77777777" w:rsidR="00CE7874" w:rsidRPr="00765FE8" w:rsidRDefault="00CE7874" w:rsidP="00CE7874">
      <w:pPr>
        <w:tabs>
          <w:tab w:val="left" w:pos="536"/>
        </w:tabs>
        <w:suppressAutoHyphens w:val="0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318074AB" w14:textId="77777777" w:rsidR="007E5A8D" w:rsidRDefault="007E5A8D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8088D07" w14:textId="77777777" w:rsidR="001C635F" w:rsidRPr="00765FE8" w:rsidRDefault="001C635F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14:paraId="6B171544" w14:textId="77777777" w:rsidR="008573D1" w:rsidRPr="00765FE8" w:rsidRDefault="008573D1" w:rsidP="00CE7874">
      <w:pPr>
        <w:tabs>
          <w:tab w:val="left" w:pos="3402"/>
          <w:tab w:val="left" w:pos="6655"/>
        </w:tabs>
        <w:suppressAutoHyphens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765FE8" w14:paraId="2A23B3A8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6F97B5BB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1C635F" w:rsidRPr="00765FE8" w14:paraId="77116C74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AFFD16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Popol</w:t>
            </w:r>
            <w:r w:rsidR="00CE7874">
              <w:rPr>
                <w:rFonts w:ascii="Arial" w:hAnsi="Arial" w:cs="Arial"/>
                <w:b/>
                <w:bCs/>
                <w:sz w:val="22"/>
                <w:szCs w:val="22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88D12A8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11B83CF8" w14:textId="77777777" w:rsidTr="001633AF"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7A8B88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247E81A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BA0057C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44FF504C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1C635F" w:rsidRPr="00765FE8" w14:paraId="3D249D0E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407A2E6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4014339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F7CAA3E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BB968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765FE8" w14:paraId="13E6BACE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E67F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FE8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69C2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0639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5B53C" w14:textId="77777777" w:rsidR="001C635F" w:rsidRPr="00765FE8" w:rsidRDefault="001C635F" w:rsidP="00CE7874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244B" w:rsidRPr="00765FE8" w14:paraId="26AC713D" w14:textId="77777777" w:rsidTr="00CF5DED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3BFE" w14:textId="77777777" w:rsidR="0041244B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Malo,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mikro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ali srednje podjetje:</w:t>
            </w:r>
          </w:p>
          <w:p w14:paraId="329F39DE" w14:textId="77777777" w:rsidR="0041244B" w:rsidRPr="001633AF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633AF">
              <w:rPr>
                <w:rFonts w:ascii="Arial" w:hAnsi="Arial" w:cs="Arial"/>
                <w:bCs/>
                <w:sz w:val="22"/>
                <w:szCs w:val="22"/>
              </w:rPr>
              <w:t>(ustrezno obkroži</w:t>
            </w:r>
            <w:r>
              <w:rPr>
                <w:rFonts w:ascii="Arial" w:hAnsi="Arial" w:cs="Arial"/>
                <w:bCs/>
                <w:sz w:val="22"/>
                <w:szCs w:val="22"/>
              </w:rPr>
              <w:t>/označi</w:t>
            </w:r>
            <w:r w:rsidRPr="001633AF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7BD523" w14:textId="77777777" w:rsidR="0041244B" w:rsidRPr="00765FE8" w:rsidRDefault="0041244B" w:rsidP="0041244B">
            <w:pPr>
              <w:pStyle w:val="TableContents"/>
              <w:suppressLineNumbers w:val="0"/>
              <w:suppressAutoHyphens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DA                        NE</w:t>
            </w:r>
          </w:p>
        </w:tc>
      </w:tr>
    </w:tbl>
    <w:p w14:paraId="4080FC9D" w14:textId="77777777" w:rsidR="001C635F" w:rsidRDefault="001C635F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2F67E981" w14:textId="77777777" w:rsidR="0041244B" w:rsidRDefault="0041244B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4075C4DE" w14:textId="77777777" w:rsidR="00031A40" w:rsidRPr="00765FE8" w:rsidRDefault="00031A40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010E4BAC" w14:textId="77777777" w:rsidR="0041244B" w:rsidRPr="00765FE8" w:rsidRDefault="0041244B" w:rsidP="0041244B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2C2E70">
        <w:rPr>
          <w:rFonts w:ascii="Arial" w:hAnsi="Arial" w:cs="Arial"/>
          <w:b/>
          <w:bCs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765FE8">
        <w:rPr>
          <w:rFonts w:ascii="Arial" w:hAnsi="Arial" w:cs="Arial"/>
          <w:b/>
          <w:bCs/>
          <w:sz w:val="22"/>
          <w:szCs w:val="22"/>
        </w:rPr>
        <w:t>NASTOPANJE S PODIZVAJALCI</w:t>
      </w:r>
    </w:p>
    <w:p w14:paraId="1C79C2DA" w14:textId="77777777" w:rsidR="0041244B" w:rsidRDefault="0041244B" w:rsidP="0041244B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0634F5F9" w14:textId="77777777" w:rsidR="0041244B" w:rsidRPr="00765FE8" w:rsidRDefault="0041244B" w:rsidP="0041244B">
      <w:pPr>
        <w:suppressAutoHyphens w:val="0"/>
        <w:spacing w:after="120"/>
        <w:rPr>
          <w:rFonts w:ascii="Arial" w:hAnsi="Arial" w:cs="Arial"/>
          <w:sz w:val="22"/>
          <w:szCs w:val="22"/>
        </w:rPr>
      </w:pPr>
      <w:r w:rsidRPr="00765FE8">
        <w:rPr>
          <w:rFonts w:ascii="Arial" w:hAnsi="Arial" w:cs="Arial"/>
          <w:sz w:val="22"/>
          <w:szCs w:val="22"/>
        </w:rPr>
        <w:t>Ponudnik nastopa s podizvajalci (izberite ustrezen odgovor)</w:t>
      </w:r>
    </w:p>
    <w:p w14:paraId="38CD0918" w14:textId="77777777" w:rsidR="0041244B" w:rsidRDefault="0041244B" w:rsidP="0041244B">
      <w:pPr>
        <w:suppressAutoHyphens w:val="0"/>
        <w:rPr>
          <w:rFonts w:ascii="Arial" w:hAnsi="Arial" w:cs="Arial"/>
          <w:bCs/>
          <w:sz w:val="22"/>
          <w:szCs w:val="22"/>
        </w:rPr>
      </w:pPr>
      <w:r w:rsidRPr="00765FE8">
        <w:rPr>
          <w:rFonts w:ascii="Arial" w:hAnsi="Arial" w:cs="Arial"/>
          <w:b/>
          <w:sz w:val="22"/>
          <w:szCs w:val="22"/>
        </w:rPr>
        <w:t>DA</w:t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/>
          <w:sz w:val="22"/>
          <w:szCs w:val="22"/>
        </w:rPr>
        <w:tab/>
      </w:r>
      <w:bookmarkStart w:id="1" w:name="Check24"/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B601E2">
        <w:rPr>
          <w:rFonts w:ascii="Arial" w:hAnsi="Arial" w:cs="Arial"/>
          <w:bCs/>
          <w:sz w:val="22"/>
          <w:szCs w:val="22"/>
        </w:rPr>
      </w:r>
      <w:r w:rsidR="00B601E2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14:paraId="2CE29F52" w14:textId="77777777" w:rsidR="0041244B" w:rsidRPr="00765FE8" w:rsidRDefault="0041244B" w:rsidP="0041244B">
      <w:pPr>
        <w:suppressAutoHyphens w:val="0"/>
        <w:rPr>
          <w:rFonts w:ascii="Arial" w:hAnsi="Arial" w:cs="Arial"/>
          <w:sz w:val="22"/>
          <w:szCs w:val="22"/>
        </w:rPr>
      </w:pPr>
      <w:r w:rsidRPr="00765FE8">
        <w:rPr>
          <w:rFonts w:ascii="Arial" w:hAnsi="Arial" w:cs="Arial"/>
          <w:b/>
          <w:sz w:val="22"/>
          <w:szCs w:val="22"/>
        </w:rPr>
        <w:t>NE</w:t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/>
          <w:sz w:val="22"/>
          <w:szCs w:val="22"/>
        </w:rPr>
        <w:tab/>
      </w:r>
      <w:r w:rsidRPr="00765FE8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765FE8">
        <w:rPr>
          <w:rFonts w:ascii="Arial" w:hAnsi="Arial" w:cs="Arial"/>
          <w:sz w:val="22"/>
          <w:szCs w:val="22"/>
        </w:rPr>
        <w:instrText xml:space="preserve"> FORMCHECKBOX </w:instrText>
      </w:r>
      <w:r w:rsidR="00B601E2">
        <w:rPr>
          <w:rFonts w:ascii="Arial" w:hAnsi="Arial" w:cs="Arial"/>
          <w:bCs/>
          <w:sz w:val="22"/>
          <w:szCs w:val="22"/>
        </w:rPr>
      </w:r>
      <w:r w:rsidR="00B601E2">
        <w:rPr>
          <w:rFonts w:ascii="Arial" w:hAnsi="Arial" w:cs="Arial"/>
          <w:bCs/>
          <w:sz w:val="22"/>
          <w:szCs w:val="22"/>
        </w:rPr>
        <w:fldChar w:fldCharType="separate"/>
      </w:r>
      <w:r w:rsidRPr="00765FE8">
        <w:rPr>
          <w:rFonts w:ascii="Arial" w:hAnsi="Arial" w:cs="Arial"/>
          <w:bCs/>
          <w:sz w:val="22"/>
          <w:szCs w:val="22"/>
        </w:rPr>
        <w:fldChar w:fldCharType="end"/>
      </w:r>
    </w:p>
    <w:p w14:paraId="0D06D46D" w14:textId="77777777" w:rsidR="00012022" w:rsidRDefault="00012022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A0FFF96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2CCFADB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CC06378" w14:textId="77777777" w:rsidR="0041244B" w:rsidRPr="00DB5C59" w:rsidRDefault="0041244B" w:rsidP="0041244B">
      <w:pPr>
        <w:suppressAutoHyphens w:val="0"/>
        <w:rPr>
          <w:rFonts w:ascii="Arial" w:hAnsi="Arial" w:cs="Arial"/>
          <w:bCs/>
          <w:sz w:val="22"/>
          <w:szCs w:val="22"/>
        </w:rPr>
      </w:pPr>
      <w:r w:rsidRPr="00DB5C59">
        <w:rPr>
          <w:rFonts w:ascii="Arial" w:hAnsi="Arial" w:cs="Arial"/>
          <w:bCs/>
          <w:sz w:val="22"/>
          <w:szCs w:val="22"/>
        </w:rPr>
        <w:t>Višina posla, ki ga bo ponudnik oddal podizvajalcem: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5331"/>
        <w:gridCol w:w="3205"/>
      </w:tblGrid>
      <w:tr w:rsidR="0041244B" w:rsidRPr="0045736D" w14:paraId="664E832B" w14:textId="77777777" w:rsidTr="00CF5DED">
        <w:tc>
          <w:tcPr>
            <w:tcW w:w="1101" w:type="dxa"/>
            <w:shd w:val="clear" w:color="auto" w:fill="auto"/>
          </w:tcPr>
          <w:p w14:paraId="7BB4F078" w14:textId="77777777" w:rsidR="0041244B" w:rsidRPr="00B3108B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B3108B">
              <w:rPr>
                <w:rFonts w:ascii="Arial" w:hAnsi="Arial" w:cs="Arial"/>
                <w:b/>
                <w:bCs/>
                <w:sz w:val="22"/>
                <w:szCs w:val="22"/>
              </w:rPr>
              <w:t>zap</w:t>
            </w:r>
            <w:proofErr w:type="spellEnd"/>
            <w:r w:rsidRPr="00B3108B">
              <w:rPr>
                <w:rFonts w:ascii="Arial" w:hAnsi="Arial" w:cs="Arial"/>
                <w:b/>
                <w:bCs/>
                <w:sz w:val="22"/>
                <w:szCs w:val="22"/>
              </w:rPr>
              <w:t>. št.</w:t>
            </w:r>
          </w:p>
        </w:tc>
        <w:tc>
          <w:tcPr>
            <w:tcW w:w="5417" w:type="dxa"/>
            <w:shd w:val="clear" w:color="auto" w:fill="auto"/>
          </w:tcPr>
          <w:p w14:paraId="677A31CA" w14:textId="77777777" w:rsidR="0041244B" w:rsidRPr="00B3108B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08B">
              <w:rPr>
                <w:rFonts w:ascii="Arial" w:hAnsi="Arial" w:cs="Arial"/>
                <w:b/>
                <w:bCs/>
                <w:sz w:val="22"/>
                <w:szCs w:val="22"/>
              </w:rPr>
              <w:t>naziv podizvajalca</w:t>
            </w:r>
          </w:p>
        </w:tc>
        <w:tc>
          <w:tcPr>
            <w:tcW w:w="3259" w:type="dxa"/>
            <w:shd w:val="clear" w:color="auto" w:fill="auto"/>
          </w:tcPr>
          <w:p w14:paraId="55D4F882" w14:textId="77777777" w:rsidR="0041244B" w:rsidRPr="00B3108B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08B">
              <w:rPr>
                <w:rFonts w:ascii="Arial" w:hAnsi="Arial" w:cs="Arial"/>
                <w:b/>
                <w:bCs/>
                <w:sz w:val="22"/>
                <w:szCs w:val="22"/>
              </w:rPr>
              <w:t>višina posla (v EUR ali %)</w:t>
            </w:r>
          </w:p>
        </w:tc>
      </w:tr>
      <w:tr w:rsidR="0041244B" w:rsidRPr="0045736D" w14:paraId="1A355E6F" w14:textId="77777777" w:rsidTr="00CF5DED">
        <w:tc>
          <w:tcPr>
            <w:tcW w:w="1101" w:type="dxa"/>
            <w:shd w:val="clear" w:color="auto" w:fill="auto"/>
          </w:tcPr>
          <w:p w14:paraId="6D0AF0B2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17" w:type="dxa"/>
            <w:shd w:val="clear" w:color="auto" w:fill="auto"/>
          </w:tcPr>
          <w:p w14:paraId="57C0C1F7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18DE10C0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1244B" w:rsidRPr="0045736D" w14:paraId="7E59828C" w14:textId="77777777" w:rsidTr="00CF5DED">
        <w:tc>
          <w:tcPr>
            <w:tcW w:w="1101" w:type="dxa"/>
            <w:shd w:val="clear" w:color="auto" w:fill="auto"/>
          </w:tcPr>
          <w:p w14:paraId="0C748325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17" w:type="dxa"/>
            <w:shd w:val="clear" w:color="auto" w:fill="auto"/>
          </w:tcPr>
          <w:p w14:paraId="6CD7EC78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3297A31E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1244B" w:rsidRPr="0045736D" w14:paraId="2C6075D7" w14:textId="77777777" w:rsidTr="00CF5DED">
        <w:tc>
          <w:tcPr>
            <w:tcW w:w="1101" w:type="dxa"/>
            <w:shd w:val="clear" w:color="auto" w:fill="auto"/>
          </w:tcPr>
          <w:p w14:paraId="4AF22E18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417" w:type="dxa"/>
            <w:shd w:val="clear" w:color="auto" w:fill="auto"/>
          </w:tcPr>
          <w:p w14:paraId="47DF24A9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568E4E58" w14:textId="77777777" w:rsidR="0041244B" w:rsidRPr="0045736D" w:rsidRDefault="0041244B" w:rsidP="00CF5DED">
            <w:pPr>
              <w:suppressAutoHyphens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B9573DA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F8A3541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429EE41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7A62655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C1941F4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003F486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2C88C12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2B2951D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80F35B3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A8C0EC3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A1F168C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75B0CC2D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A95D9F4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1D72602" w14:textId="77777777" w:rsidR="00302310" w:rsidRDefault="00302310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5D9CF54" w14:textId="5E9E179D" w:rsidR="00302310" w:rsidRPr="00AE7033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4046A">
        <w:rPr>
          <w:rFonts w:ascii="Arial" w:hAnsi="Arial" w:cs="Arial"/>
          <w:b/>
          <w:bCs/>
          <w:sz w:val="22"/>
          <w:szCs w:val="22"/>
        </w:rPr>
        <w:t xml:space="preserve">2.3. </w:t>
      </w:r>
      <w:r w:rsidRPr="00BF7FA5">
        <w:rPr>
          <w:rFonts w:ascii="Arial" w:hAnsi="Arial" w:cs="Arial"/>
          <w:b/>
          <w:bCs/>
          <w:sz w:val="22"/>
          <w:szCs w:val="22"/>
        </w:rPr>
        <w:t xml:space="preserve">PODATKI </w:t>
      </w:r>
      <w:r w:rsidRPr="00AE7033">
        <w:rPr>
          <w:rFonts w:ascii="Arial" w:hAnsi="Arial" w:cs="Arial"/>
          <w:b/>
          <w:bCs/>
          <w:sz w:val="22"/>
          <w:szCs w:val="22"/>
        </w:rPr>
        <w:t xml:space="preserve">O </w:t>
      </w:r>
      <w:r w:rsidRPr="00E53785"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t>VODJI DEL</w:t>
      </w:r>
    </w:p>
    <w:p w14:paraId="7FF3909F" w14:textId="77777777" w:rsidR="00302310" w:rsidRPr="00313515" w:rsidRDefault="00302310" w:rsidP="00302310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1616"/>
        <w:gridCol w:w="3232"/>
      </w:tblGrid>
      <w:tr w:rsidR="00302310" w:rsidRPr="00E53785" w14:paraId="1B7D0DFE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3E002311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lastRenderedPageBreak/>
              <w:t>Priimek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264E0E08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289E592B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278E8EE2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Ime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230C4421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02310" w:rsidRPr="00E53785" w14:paraId="1B0DB21E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5DCF7C6B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Predvidena vloga pri poslu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7BE4FEBE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2E7A7466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7776DC5F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Zaposlen pri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25F1208C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70151A48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2AD04938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6464" w:type="dxa"/>
            <w:gridSpan w:val="3"/>
            <w:shd w:val="clear" w:color="auto" w:fill="auto"/>
            <w:vAlign w:val="center"/>
          </w:tcPr>
          <w:p w14:paraId="1395ACDB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757E672A" w14:textId="77777777" w:rsidTr="00302310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749E3C5B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Delovne izkušnje v letih</w:t>
            </w:r>
          </w:p>
        </w:tc>
      </w:tr>
      <w:tr w:rsidR="00302310" w:rsidRPr="00E53785" w14:paraId="62E8F7A3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0D48BD0F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Skupno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3A89933C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Pri ponudniku</w:t>
            </w:r>
          </w:p>
        </w:tc>
        <w:tc>
          <w:tcPr>
            <w:tcW w:w="3232" w:type="dxa"/>
            <w:shd w:val="clear" w:color="auto" w:fill="auto"/>
            <w:vAlign w:val="center"/>
          </w:tcPr>
          <w:p w14:paraId="4AE233C5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Na razpisanem področju</w:t>
            </w:r>
          </w:p>
        </w:tc>
      </w:tr>
      <w:tr w:rsidR="00302310" w:rsidRPr="00E53785" w14:paraId="4AADC09F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1E7117B6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14:paraId="73A75F61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3232" w:type="dxa"/>
            <w:shd w:val="clear" w:color="auto" w:fill="auto"/>
            <w:vAlign w:val="center"/>
          </w:tcPr>
          <w:p w14:paraId="77030A44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15025F95" w14:textId="77777777" w:rsidTr="00302310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06C37F96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 xml:space="preserve">Osnovna </w:t>
            </w:r>
            <w:r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 xml:space="preserve">in strokovna </w:t>
            </w: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izobrazba</w:t>
            </w:r>
          </w:p>
        </w:tc>
      </w:tr>
      <w:tr w:rsidR="00302310" w:rsidRPr="00E53785" w14:paraId="6E03A7FB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719928D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Ustanova (datum od – datum do)</w:t>
            </w: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4B17E046" w14:textId="77777777" w:rsidR="00302310" w:rsidRPr="00E53785" w:rsidRDefault="00302310" w:rsidP="00302310">
            <w:pPr>
              <w:widowControl/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53785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Pridobljena stopnja(e) ali diploma(e):</w:t>
            </w:r>
          </w:p>
        </w:tc>
      </w:tr>
      <w:tr w:rsidR="00302310" w:rsidRPr="00E53785" w14:paraId="0C828E54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D503E20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2A6C0181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1AA98D37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079AE58A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5C649B60" w14:textId="77777777" w:rsidR="00302310" w:rsidRPr="00E53785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  <w:tr w:rsidR="00302310" w:rsidRPr="00E53785" w14:paraId="4E6F324E" w14:textId="77777777" w:rsidTr="00302310">
        <w:trPr>
          <w:jc w:val="center"/>
        </w:trPr>
        <w:tc>
          <w:tcPr>
            <w:tcW w:w="9695" w:type="dxa"/>
            <w:gridSpan w:val="4"/>
            <w:shd w:val="clear" w:color="auto" w:fill="auto"/>
          </w:tcPr>
          <w:p w14:paraId="759B3A90" w14:textId="0AB65B78" w:rsidR="00302310" w:rsidRPr="00E029B7" w:rsidRDefault="00302310" w:rsidP="00302310">
            <w:pPr>
              <w:keepNext/>
              <w:keepLines/>
              <w:tabs>
                <w:tab w:val="left" w:pos="3096"/>
              </w:tabs>
              <w:autoSpaceDE w:val="0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29B7">
              <w:rPr>
                <w:rFonts w:ascii="Arial" w:hAnsi="Arial" w:cs="Arial"/>
                <w:b/>
                <w:sz w:val="22"/>
                <w:szCs w:val="22"/>
              </w:rPr>
              <w:t xml:space="preserve">Osebne reference - </w:t>
            </w:r>
            <w:r w:rsidRPr="00E029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navedba in kratek opis referenčnih projektov glede na zahtevan pogoj iz </w:t>
            </w:r>
            <w:r w:rsidRPr="008E3485">
              <w:rPr>
                <w:rFonts w:ascii="Arial" w:hAnsi="Arial" w:cs="Arial"/>
                <w:b/>
                <w:bCs/>
                <w:sz w:val="22"/>
                <w:szCs w:val="22"/>
              </w:rPr>
              <w:t>obrazca N-1 »Navodila ponudnikom« (točka 7.1.</w:t>
            </w:r>
            <w:r w:rsidR="00A465F5" w:rsidRPr="008E3485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8E3485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5F22A05E" w14:textId="77777777" w:rsidR="00302310" w:rsidRPr="00E029B7" w:rsidRDefault="00302310" w:rsidP="00302310">
            <w:pPr>
              <w:widowControl/>
              <w:suppressAutoHyphens w:val="0"/>
              <w:jc w:val="both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bCs/>
                <w:kern w:val="0"/>
                <w:sz w:val="22"/>
                <w:szCs w:val="22"/>
                <w:lang w:eastAsia="en-US"/>
              </w:rPr>
              <w:t>(Ponudnik mora navesti referenčni naslov za preveritev osebnih referenc angažiranega kadra.)</w:t>
            </w:r>
          </w:p>
        </w:tc>
      </w:tr>
      <w:tr w:rsidR="00302310" w:rsidRPr="00E53785" w14:paraId="12925572" w14:textId="77777777" w:rsidTr="00302310">
        <w:trPr>
          <w:jc w:val="center"/>
        </w:trPr>
        <w:tc>
          <w:tcPr>
            <w:tcW w:w="9695" w:type="dxa"/>
            <w:gridSpan w:val="4"/>
            <w:shd w:val="clear" w:color="auto" w:fill="auto"/>
            <w:vAlign w:val="center"/>
          </w:tcPr>
          <w:p w14:paraId="1AE9B35A" w14:textId="77777777" w:rsidR="00302310" w:rsidRPr="00E029B7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02310" w:rsidRPr="00E53785" w14:paraId="5C86EEF1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2E4B069" w14:textId="77777777" w:rsidR="00302310" w:rsidRPr="00E029B7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b/>
                <w:bCs/>
                <w:kern w:val="0"/>
                <w:sz w:val="22"/>
                <w:szCs w:val="22"/>
                <w:lang w:eastAsia="en-US"/>
              </w:rPr>
              <w:t>Kontaktna oseba pri naročniku referenčnega posla, ki lahko potrdi referenco</w:t>
            </w:r>
          </w:p>
        </w:tc>
        <w:tc>
          <w:tcPr>
            <w:tcW w:w="4848" w:type="dxa"/>
            <w:gridSpan w:val="2"/>
            <w:shd w:val="clear" w:color="auto" w:fill="auto"/>
            <w:vAlign w:val="center"/>
          </w:tcPr>
          <w:p w14:paraId="6A50763F" w14:textId="5DAFA506" w:rsidR="00302310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Ime in priimek:</w:t>
            </w:r>
          </w:p>
          <w:p w14:paraId="365AC9BF" w14:textId="77777777" w:rsidR="00970FEF" w:rsidRPr="00E029B7" w:rsidRDefault="00970FEF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  <w:p w14:paraId="2BD54161" w14:textId="747D6D54" w:rsidR="00302310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E-pošta:</w:t>
            </w:r>
          </w:p>
          <w:p w14:paraId="0AD8321F" w14:textId="77777777" w:rsidR="00970FEF" w:rsidRPr="00E029B7" w:rsidRDefault="00970FEF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  <w:p w14:paraId="4AE34C6D" w14:textId="77777777" w:rsidR="00302310" w:rsidRDefault="00302310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  <w:r w:rsidRPr="00E029B7"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  <w:t>Telefon:</w:t>
            </w:r>
          </w:p>
          <w:p w14:paraId="2F39EEB2" w14:textId="291CA499" w:rsidR="00970FEF" w:rsidRPr="00E029B7" w:rsidRDefault="00970FEF" w:rsidP="00302310">
            <w:pPr>
              <w:widowControl/>
              <w:suppressAutoHyphens w:val="0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3F8969F2" w14:textId="77777777" w:rsidR="00302310" w:rsidRDefault="00302310" w:rsidP="00302310">
      <w:pPr>
        <w:jc w:val="both"/>
        <w:rPr>
          <w:szCs w:val="20"/>
        </w:rPr>
      </w:pPr>
    </w:p>
    <w:p w14:paraId="15B22CF4" w14:textId="77777777" w:rsidR="00302310" w:rsidRDefault="00302310" w:rsidP="00302310">
      <w:pPr>
        <w:jc w:val="both"/>
        <w:rPr>
          <w:szCs w:val="20"/>
        </w:rPr>
      </w:pPr>
    </w:p>
    <w:p w14:paraId="6F733D6B" w14:textId="77777777" w:rsidR="00302310" w:rsidRDefault="00302310" w:rsidP="00302310">
      <w:pPr>
        <w:jc w:val="both"/>
        <w:rPr>
          <w:szCs w:val="20"/>
        </w:rPr>
      </w:pPr>
    </w:p>
    <w:p w14:paraId="3308153A" w14:textId="77777777" w:rsidR="00302310" w:rsidRDefault="00302310" w:rsidP="00302310">
      <w:pPr>
        <w:jc w:val="both"/>
        <w:rPr>
          <w:szCs w:val="20"/>
        </w:rPr>
      </w:pPr>
    </w:p>
    <w:p w14:paraId="58232683" w14:textId="77777777" w:rsidR="00302310" w:rsidRDefault="00302310" w:rsidP="00302310">
      <w:pPr>
        <w:jc w:val="both"/>
        <w:rPr>
          <w:szCs w:val="20"/>
        </w:rPr>
      </w:pPr>
    </w:p>
    <w:p w14:paraId="578964A0" w14:textId="77777777" w:rsidR="00302310" w:rsidRDefault="00302310" w:rsidP="00302310">
      <w:pPr>
        <w:jc w:val="both"/>
        <w:rPr>
          <w:szCs w:val="20"/>
        </w:rPr>
      </w:pPr>
    </w:p>
    <w:p w14:paraId="4CE643B0" w14:textId="77777777" w:rsidR="00302310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8BF908D" w14:textId="77777777" w:rsidR="00302310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819545B" w14:textId="77777777" w:rsidR="00302310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EC5E672" w14:textId="77777777" w:rsidR="00302310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2696E1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8770C22" w14:textId="77777777" w:rsidR="0041244B" w:rsidRDefault="0041244B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03F1C02B" w14:textId="77777777" w:rsidR="00302310" w:rsidRPr="00AE7033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4046A">
        <w:rPr>
          <w:rFonts w:ascii="Arial" w:hAnsi="Arial" w:cs="Arial"/>
          <w:b/>
          <w:bCs/>
          <w:sz w:val="22"/>
          <w:szCs w:val="22"/>
        </w:rPr>
        <w:lastRenderedPageBreak/>
        <w:t>2.</w:t>
      </w:r>
      <w:r>
        <w:rPr>
          <w:rFonts w:ascii="Arial" w:hAnsi="Arial" w:cs="Arial"/>
          <w:b/>
          <w:bCs/>
          <w:sz w:val="22"/>
          <w:szCs w:val="22"/>
        </w:rPr>
        <w:t>4.</w:t>
      </w:r>
      <w:r w:rsidRPr="00C4046A">
        <w:rPr>
          <w:rFonts w:ascii="Arial" w:hAnsi="Arial" w:cs="Arial"/>
          <w:b/>
          <w:bCs/>
          <w:sz w:val="22"/>
          <w:szCs w:val="22"/>
        </w:rPr>
        <w:t xml:space="preserve"> </w:t>
      </w:r>
      <w:r w:rsidRPr="00BF7FA5">
        <w:rPr>
          <w:rFonts w:ascii="Arial" w:hAnsi="Arial" w:cs="Arial"/>
          <w:b/>
          <w:bCs/>
          <w:sz w:val="22"/>
          <w:szCs w:val="22"/>
        </w:rPr>
        <w:t xml:space="preserve">PODATKI </w:t>
      </w:r>
      <w:r w:rsidRPr="00AE7033">
        <w:rPr>
          <w:rFonts w:ascii="Arial" w:hAnsi="Arial" w:cs="Arial"/>
          <w:b/>
          <w:bCs/>
          <w:sz w:val="22"/>
          <w:szCs w:val="22"/>
        </w:rPr>
        <w:t>O USPOSOBLJENIH STROKOVNIH DELAVCIH</w:t>
      </w:r>
    </w:p>
    <w:p w14:paraId="6C65DF8D" w14:textId="50F6A5FC" w:rsidR="00302310" w:rsidRPr="00302310" w:rsidRDefault="00302310" w:rsidP="00302310">
      <w:pPr>
        <w:rPr>
          <w:rFonts w:ascii="Arial" w:eastAsia="Times New Roman" w:hAnsi="Arial" w:cs="Arial"/>
          <w:bCs/>
          <w:szCs w:val="20"/>
        </w:rPr>
      </w:pPr>
      <w:r w:rsidRPr="00302310">
        <w:rPr>
          <w:rFonts w:ascii="Arial" w:eastAsia="Times New Roman" w:hAnsi="Arial" w:cs="Arial"/>
          <w:bCs/>
          <w:szCs w:val="20"/>
        </w:rPr>
        <w:t xml:space="preserve">Skladno s </w:t>
      </w:r>
      <w:r w:rsidR="00280674">
        <w:rPr>
          <w:rFonts w:ascii="Arial" w:eastAsia="Times New Roman" w:hAnsi="Arial" w:cs="Arial"/>
          <w:bCs/>
          <w:szCs w:val="20"/>
        </w:rPr>
        <w:t xml:space="preserve">pogoji </w:t>
      </w:r>
      <w:r w:rsidR="00280674" w:rsidRPr="00F23525">
        <w:rPr>
          <w:rFonts w:ascii="Arial" w:eastAsia="Times New Roman" w:hAnsi="Arial" w:cs="Arial"/>
          <w:bCs/>
          <w:szCs w:val="20"/>
        </w:rPr>
        <w:t xml:space="preserve">od </w:t>
      </w:r>
      <w:r w:rsidRPr="00F23525">
        <w:rPr>
          <w:rFonts w:ascii="Arial" w:eastAsia="Times New Roman" w:hAnsi="Arial" w:cs="Arial"/>
          <w:bCs/>
          <w:szCs w:val="20"/>
        </w:rPr>
        <w:t>7.1.14.</w:t>
      </w:r>
      <w:r w:rsidR="00280674" w:rsidRPr="00F23525">
        <w:rPr>
          <w:rFonts w:ascii="Arial" w:eastAsia="Times New Roman" w:hAnsi="Arial" w:cs="Arial"/>
          <w:bCs/>
          <w:szCs w:val="20"/>
        </w:rPr>
        <w:t xml:space="preserve"> do 7.1.23</w:t>
      </w:r>
      <w:r w:rsidRPr="00F23525">
        <w:rPr>
          <w:rFonts w:ascii="Arial" w:eastAsia="Times New Roman" w:hAnsi="Arial" w:cs="Arial"/>
          <w:bCs/>
          <w:szCs w:val="20"/>
        </w:rPr>
        <w:t xml:space="preserve"> obrazca N-1 »Navodila ponudnikom«, ponudnik</w:t>
      </w:r>
      <w:r w:rsidRPr="00302310">
        <w:rPr>
          <w:rFonts w:ascii="Arial" w:eastAsia="Times New Roman" w:hAnsi="Arial" w:cs="Arial"/>
          <w:bCs/>
          <w:szCs w:val="20"/>
        </w:rPr>
        <w:t xml:space="preserve"> izpolni za vsakega strokovnega delavca ločeno tabelo (tabele ustrezno prekopira glede na število strokovnih delavcev).</w:t>
      </w:r>
    </w:p>
    <w:p w14:paraId="1B3E0B54" w14:textId="77777777" w:rsidR="00302310" w:rsidRPr="00313515" w:rsidRDefault="00302310" w:rsidP="00302310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4848"/>
      </w:tblGrid>
      <w:tr w:rsidR="00302310" w:rsidRPr="00B3108B" w14:paraId="3BD325CE" w14:textId="77777777" w:rsidTr="00302310">
        <w:trPr>
          <w:jc w:val="center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54698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Priimek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1AB20E16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302310" w:rsidRPr="00B3108B" w14:paraId="0AF6B327" w14:textId="77777777" w:rsidTr="00302310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E1213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Ime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69E82C41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302310" w:rsidRPr="00B3108B" w14:paraId="65BF14B0" w14:textId="77777777" w:rsidTr="00302310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3841C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</w:p>
          <w:p w14:paraId="7A2FEEB3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Pogodbeno razmerje</w:t>
            </w:r>
          </w:p>
          <w:p w14:paraId="1BE542A3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453A3990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302310" w:rsidRPr="00B3108B" w14:paraId="76FBEC3A" w14:textId="77777777" w:rsidTr="00302310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14:paraId="6E8999CC" w14:textId="77777777" w:rsidR="00302310" w:rsidRPr="00B3108B" w:rsidRDefault="00302310" w:rsidP="00302310">
            <w:pPr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 xml:space="preserve">Delovne izkušnje v letih 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14:paraId="2FDE1C99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302310" w:rsidRPr="00B3108B" w14:paraId="2389B352" w14:textId="77777777" w:rsidTr="00302310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25452" w14:textId="7906A044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Izobrazba</w:t>
            </w:r>
            <w:r w:rsidR="00280674" w:rsidRPr="00B3108B">
              <w:rPr>
                <w:rFonts w:ascii="Arial" w:hAnsi="Arial" w:cs="Arial"/>
                <w:b/>
                <w:szCs w:val="20"/>
              </w:rPr>
              <w:t xml:space="preserve"> in strokovna usposobljenost</w:t>
            </w:r>
          </w:p>
        </w:tc>
      </w:tr>
      <w:tr w:rsidR="00302310" w:rsidRPr="00B3108B" w14:paraId="4B072973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74B108FB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14:paraId="46B28E3A" w14:textId="6DC3428E" w:rsidR="00302310" w:rsidRPr="00B3108B" w:rsidRDefault="00302310" w:rsidP="00F2352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Pridobljena stopnja(e) ali diploma(e)</w:t>
            </w:r>
            <w:r w:rsidR="00280674" w:rsidRPr="00B3108B">
              <w:rPr>
                <w:rFonts w:ascii="Arial" w:hAnsi="Arial" w:cs="Arial"/>
                <w:b/>
                <w:szCs w:val="20"/>
              </w:rPr>
              <w:t xml:space="preserve"> oziroma certifikat (i) ali potrd</w:t>
            </w:r>
            <w:r w:rsidR="00F23525" w:rsidRPr="00B3108B">
              <w:rPr>
                <w:rFonts w:ascii="Arial" w:hAnsi="Arial" w:cs="Arial"/>
                <w:b/>
                <w:szCs w:val="20"/>
              </w:rPr>
              <w:t>i</w:t>
            </w:r>
            <w:r w:rsidR="00280674" w:rsidRPr="00B3108B">
              <w:rPr>
                <w:rFonts w:ascii="Arial" w:hAnsi="Arial" w:cs="Arial"/>
                <w:b/>
                <w:szCs w:val="20"/>
              </w:rPr>
              <w:t>lo (a)</w:t>
            </w:r>
            <w:r w:rsidRPr="00B3108B">
              <w:rPr>
                <w:rFonts w:ascii="Arial" w:hAnsi="Arial" w:cs="Arial"/>
                <w:b/>
                <w:szCs w:val="20"/>
              </w:rPr>
              <w:t>:</w:t>
            </w:r>
          </w:p>
        </w:tc>
      </w:tr>
      <w:tr w:rsidR="00302310" w:rsidRPr="00B3108B" w14:paraId="630D9F57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6CCE0D92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37EB905A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302310" w:rsidRPr="00B3108B" w14:paraId="61D970CF" w14:textId="77777777" w:rsidTr="00302310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6B3DC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EBDF0" w14:textId="77777777" w:rsidR="00302310" w:rsidRPr="00B3108B" w:rsidRDefault="00302310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280674" w:rsidRPr="00B3108B" w14:paraId="70143140" w14:textId="77777777" w:rsidTr="00302310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25F95" w14:textId="77777777" w:rsidR="00280674" w:rsidRPr="00B3108B" w:rsidRDefault="00280674" w:rsidP="0030231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9C055" w14:textId="77777777" w:rsidR="00280674" w:rsidRPr="00B3108B" w:rsidRDefault="00280674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280674" w:rsidRPr="00B3108B" w14:paraId="0220520C" w14:textId="77777777" w:rsidTr="00302310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52C0A" w14:textId="77777777" w:rsidR="00280674" w:rsidRPr="00B3108B" w:rsidRDefault="00280674" w:rsidP="0030231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756F9" w14:textId="77777777" w:rsidR="00280674" w:rsidRPr="00B3108B" w:rsidRDefault="00280674" w:rsidP="00302310">
            <w:pPr>
              <w:rPr>
                <w:rFonts w:ascii="Arial" w:hAnsi="Arial" w:cs="Arial"/>
                <w:szCs w:val="20"/>
              </w:rPr>
            </w:pPr>
          </w:p>
        </w:tc>
      </w:tr>
      <w:tr w:rsidR="00302310" w:rsidRPr="00B3108B" w14:paraId="6B10A6D1" w14:textId="77777777" w:rsidTr="00302310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A01F" w14:textId="60895E7B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  <w:highlight w:val="yellow"/>
              </w:rPr>
            </w:pPr>
            <w:r w:rsidRPr="00B3108B">
              <w:rPr>
                <w:rFonts w:ascii="Arial" w:hAnsi="Arial" w:cs="Arial"/>
                <w:b/>
                <w:szCs w:val="20"/>
              </w:rPr>
              <w:t>Posebna znanja in izkušnje</w:t>
            </w:r>
          </w:p>
        </w:tc>
      </w:tr>
      <w:tr w:rsidR="00302310" w:rsidRPr="00B3108B" w14:paraId="747E9FB8" w14:textId="77777777" w:rsidTr="00302310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C8CF1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804D8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302310" w:rsidRPr="00B3108B" w14:paraId="22526ED2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38C23A19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0E3BAC6C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302310" w:rsidRPr="00B3108B" w14:paraId="38E0A0C0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4F7241FC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6D5A3643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302310" w:rsidRPr="00B3108B" w14:paraId="7C13F31D" w14:textId="77777777" w:rsidTr="00302310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1C83BBB2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04C45C42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302310" w:rsidRPr="00B3108B" w14:paraId="5EE3A0A9" w14:textId="77777777" w:rsidTr="00B3108B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2462A702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77ADBAC9" w14:textId="77777777" w:rsidR="00302310" w:rsidRPr="00B3108B" w:rsidRDefault="00302310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B3108B" w:rsidRPr="00B3108B" w14:paraId="73CDC1E6" w14:textId="77777777" w:rsidTr="00B3108B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14:paraId="41C5F666" w14:textId="77777777" w:rsidR="00B3108B" w:rsidRPr="00B3108B" w:rsidRDefault="00B3108B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14:paraId="628A6EE9" w14:textId="77777777" w:rsidR="00B3108B" w:rsidRPr="00B3108B" w:rsidRDefault="00B3108B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B3108B" w:rsidRPr="00B3108B" w14:paraId="1585CBBB" w14:textId="77777777" w:rsidTr="00302310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312E5" w14:textId="77777777" w:rsidR="00B3108B" w:rsidRPr="00B3108B" w:rsidRDefault="00B3108B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89EEC" w14:textId="77777777" w:rsidR="00B3108B" w:rsidRPr="00B3108B" w:rsidRDefault="00B3108B" w:rsidP="00302310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5D97661C" w14:textId="5119EFC1" w:rsidR="00302310" w:rsidRPr="00B3108B" w:rsidRDefault="00302310" w:rsidP="00302310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color w:val="FF0000"/>
          <w:szCs w:val="20"/>
        </w:rPr>
      </w:pPr>
    </w:p>
    <w:p w14:paraId="14351D89" w14:textId="7BADF952" w:rsidR="00302310" w:rsidRDefault="00302310" w:rsidP="00302310">
      <w:pPr>
        <w:widowControl/>
        <w:suppressAutoHyphens w:val="0"/>
        <w:rPr>
          <w:rFonts w:ascii="Arial" w:hAnsi="Arial" w:cs="Arial"/>
          <w:szCs w:val="20"/>
        </w:rPr>
      </w:pPr>
      <w:r w:rsidRPr="00B3108B">
        <w:rPr>
          <w:rFonts w:ascii="Arial" w:hAnsi="Arial" w:cs="Arial"/>
          <w:szCs w:val="20"/>
        </w:rPr>
        <w:br w:type="page"/>
      </w:r>
    </w:p>
    <w:p w14:paraId="5C42C80E" w14:textId="77777777" w:rsidR="00B601E2" w:rsidRPr="00B3108B" w:rsidRDefault="00B601E2" w:rsidP="00302310">
      <w:pPr>
        <w:widowControl/>
        <w:suppressAutoHyphens w:val="0"/>
        <w:rPr>
          <w:rFonts w:ascii="Arial" w:hAnsi="Arial" w:cs="Arial"/>
          <w:szCs w:val="20"/>
        </w:rPr>
      </w:pPr>
    </w:p>
    <w:p w14:paraId="54BAD0AF" w14:textId="77777777" w:rsidR="00FC403A" w:rsidRPr="00E7225C" w:rsidRDefault="000D5731" w:rsidP="006A71AC">
      <w:pPr>
        <w:suppressAutoHyphens w:val="0"/>
        <w:jc w:val="both"/>
        <w:rPr>
          <w:rFonts w:ascii="Arial" w:eastAsia="Times New Roman" w:hAnsi="Arial" w:cs="Arial"/>
          <w:noProof/>
          <w:kern w:val="0"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FC403A">
        <w:rPr>
          <w:rFonts w:ascii="Arial" w:hAnsi="Arial" w:cs="Arial"/>
          <w:b/>
          <w:bCs/>
          <w:sz w:val="22"/>
          <w:szCs w:val="22"/>
        </w:rPr>
        <w:t xml:space="preserve">. </w:t>
      </w:r>
      <w:r w:rsidR="00FC403A" w:rsidRPr="00765FE8">
        <w:rPr>
          <w:rFonts w:ascii="Arial" w:hAnsi="Arial" w:cs="Arial"/>
          <w:b/>
          <w:bCs/>
          <w:sz w:val="22"/>
          <w:szCs w:val="22"/>
        </w:rPr>
        <w:t>IZJAVA</w:t>
      </w:r>
    </w:p>
    <w:p w14:paraId="1DE4A118" w14:textId="77777777"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6704CF30" w14:textId="77777777" w:rsidR="00040C0B" w:rsidRDefault="00FC403A" w:rsidP="00DD5001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S podpisom te izjave pooblaščen predstavnik __________________________ </w:t>
      </w:r>
      <w:r w:rsidR="0041244B">
        <w:rPr>
          <w:rFonts w:ascii="Arial" w:hAnsi="Arial" w:cs="Arial"/>
          <w:bCs/>
          <w:sz w:val="22"/>
          <w:szCs w:val="22"/>
        </w:rPr>
        <w:t xml:space="preserve">(ime in priimek) </w:t>
      </w:r>
      <w:r w:rsidRPr="00512A8D">
        <w:rPr>
          <w:rFonts w:ascii="Arial" w:hAnsi="Arial" w:cs="Arial"/>
          <w:bCs/>
          <w:sz w:val="22"/>
          <w:szCs w:val="22"/>
        </w:rPr>
        <w:t>ponudnika ______________________________ pod kazensko in materialno odgovornostjo izjavljam, da</w:t>
      </w:r>
      <w:r w:rsidR="00040C0B">
        <w:rPr>
          <w:rFonts w:ascii="Arial" w:hAnsi="Arial" w:cs="Arial"/>
          <w:bCs/>
          <w:sz w:val="22"/>
          <w:szCs w:val="22"/>
        </w:rPr>
        <w:t>:</w:t>
      </w:r>
    </w:p>
    <w:p w14:paraId="3E8D4A7E" w14:textId="77777777" w:rsidR="00040C0B" w:rsidRDefault="00040C0B" w:rsidP="00070613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D6F8662" w14:textId="4D1156C9" w:rsidR="00487C00" w:rsidRPr="00DA55B6" w:rsidRDefault="00487C00" w:rsidP="00487C00">
      <w:pPr>
        <w:numPr>
          <w:ilvl w:val="0"/>
          <w:numId w:val="24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izpolnjujem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</w:t>
      </w:r>
      <w:r w:rsidR="0041244B">
        <w:rPr>
          <w:rFonts w:ascii="Arial" w:hAnsi="Arial" w:cs="Arial"/>
          <w:bCs/>
          <w:sz w:val="22"/>
          <w:szCs w:val="22"/>
        </w:rPr>
        <w:t xml:space="preserve"> in 14/18</w:t>
      </w:r>
      <w:r w:rsidRPr="001C2BC9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ntacijo </w:t>
      </w:r>
      <w:r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 je "</w:t>
      </w:r>
      <w:r w:rsidR="00302310" w:rsidRPr="00302310">
        <w:rPr>
          <w:rFonts w:ascii="Arial" w:hAnsi="Arial" w:cs="Arial"/>
          <w:color w:val="000000"/>
          <w:sz w:val="22"/>
        </w:rPr>
        <w:t xml:space="preserve"> </w:t>
      </w:r>
      <w:r w:rsidR="00302310" w:rsidRPr="00CF5DED">
        <w:rPr>
          <w:rFonts w:ascii="Arial" w:hAnsi="Arial" w:cs="Arial"/>
          <w:color w:val="000000"/>
          <w:sz w:val="22"/>
        </w:rPr>
        <w:t xml:space="preserve">Posodobitev sistemske energetike </w:t>
      </w:r>
      <w:r w:rsidR="00B3108B">
        <w:rPr>
          <w:rFonts w:ascii="Arial" w:hAnsi="Arial" w:cs="Arial"/>
          <w:color w:val="000000"/>
          <w:sz w:val="22"/>
        </w:rPr>
        <w:t xml:space="preserve">v </w:t>
      </w:r>
      <w:r w:rsidR="00302310" w:rsidRPr="00CF5DED">
        <w:rPr>
          <w:rFonts w:ascii="Arial" w:hAnsi="Arial" w:cs="Arial"/>
          <w:color w:val="000000"/>
          <w:sz w:val="22"/>
        </w:rPr>
        <w:t>Podatkovne</w:t>
      </w:r>
      <w:r w:rsidR="00B3108B">
        <w:rPr>
          <w:rFonts w:ascii="Arial" w:hAnsi="Arial" w:cs="Arial"/>
          <w:color w:val="000000"/>
          <w:sz w:val="22"/>
        </w:rPr>
        <w:t>m</w:t>
      </w:r>
      <w:r w:rsidR="00302310" w:rsidRPr="00CF5DED">
        <w:rPr>
          <w:rFonts w:ascii="Arial" w:hAnsi="Arial" w:cs="Arial"/>
          <w:color w:val="000000"/>
          <w:sz w:val="22"/>
        </w:rPr>
        <w:t xml:space="preserve"> centr</w:t>
      </w:r>
      <w:r w:rsidR="00B3108B">
        <w:rPr>
          <w:rFonts w:ascii="Arial" w:hAnsi="Arial" w:cs="Arial"/>
          <w:color w:val="000000"/>
          <w:sz w:val="22"/>
        </w:rPr>
        <w:t>u</w:t>
      </w:r>
      <w:r w:rsidR="00302310" w:rsidRPr="00CF5DED">
        <w:rPr>
          <w:rFonts w:ascii="Arial" w:hAnsi="Arial" w:cs="Arial"/>
          <w:color w:val="000000"/>
          <w:sz w:val="22"/>
        </w:rPr>
        <w:t xml:space="preserve"> </w:t>
      </w:r>
      <w:r w:rsidR="00B3108B">
        <w:rPr>
          <w:rFonts w:ascii="Arial" w:hAnsi="Arial" w:cs="Arial"/>
          <w:color w:val="000000"/>
          <w:sz w:val="22"/>
        </w:rPr>
        <w:t>naročnika</w:t>
      </w:r>
      <w:r w:rsidR="0030231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", </w:t>
      </w:r>
      <w:r w:rsidRPr="00512A8D">
        <w:rPr>
          <w:rFonts w:ascii="Arial" w:hAnsi="Arial" w:cs="Arial"/>
          <w:bCs/>
          <w:sz w:val="22"/>
          <w:szCs w:val="22"/>
        </w:rPr>
        <w:t xml:space="preserve">z oznako </w:t>
      </w:r>
      <w:r w:rsidR="00697015">
        <w:rPr>
          <w:rFonts w:ascii="Arial" w:hAnsi="Arial" w:cs="Arial"/>
          <w:bCs/>
          <w:sz w:val="22"/>
          <w:szCs w:val="22"/>
        </w:rPr>
        <w:t>0</w:t>
      </w:r>
      <w:r w:rsidR="0041244B">
        <w:rPr>
          <w:rFonts w:ascii="Arial" w:hAnsi="Arial" w:cs="Arial"/>
          <w:bCs/>
          <w:sz w:val="22"/>
          <w:szCs w:val="22"/>
        </w:rPr>
        <w:t>0</w:t>
      </w:r>
      <w:r w:rsidR="00302310">
        <w:rPr>
          <w:rFonts w:ascii="Arial" w:hAnsi="Arial" w:cs="Arial"/>
          <w:bCs/>
          <w:sz w:val="22"/>
          <w:szCs w:val="22"/>
        </w:rPr>
        <w:t>5</w:t>
      </w:r>
      <w:r w:rsidRPr="00512A8D">
        <w:rPr>
          <w:rFonts w:ascii="Arial" w:hAnsi="Arial" w:cs="Arial"/>
          <w:bCs/>
          <w:sz w:val="22"/>
          <w:szCs w:val="22"/>
        </w:rPr>
        <w:t>/</w:t>
      </w:r>
      <w:r w:rsidR="0041244B">
        <w:rPr>
          <w:rFonts w:ascii="Arial" w:hAnsi="Arial" w:cs="Arial"/>
          <w:bCs/>
          <w:sz w:val="22"/>
          <w:szCs w:val="22"/>
        </w:rPr>
        <w:t>20</w:t>
      </w:r>
      <w:r w:rsidRPr="00512A8D">
        <w:rPr>
          <w:rFonts w:ascii="Arial" w:hAnsi="Arial" w:cs="Arial"/>
          <w:bCs/>
          <w:sz w:val="22"/>
          <w:szCs w:val="22"/>
        </w:rPr>
        <w:t xml:space="preserve"> JN MZZ</w:t>
      </w:r>
      <w:r>
        <w:rPr>
          <w:rFonts w:ascii="Arial" w:hAnsi="Arial" w:cs="Arial"/>
          <w:bCs/>
          <w:sz w:val="22"/>
          <w:szCs w:val="22"/>
        </w:rPr>
        <w:t>;</w:t>
      </w:r>
    </w:p>
    <w:p w14:paraId="4A8349CC" w14:textId="77777777" w:rsidR="00487C00" w:rsidRPr="00031A40" w:rsidRDefault="00487C00" w:rsidP="00487C00">
      <w:pPr>
        <w:numPr>
          <w:ilvl w:val="0"/>
          <w:numId w:val="23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>nismo uvrščeni v evidenco poslovnih subjektov, katerim je prepovedano poslovanje z naročnikom na podlagi 35. člena Zakona o integriteti in preprečevanju korupcije (Uradni list RS, št. 69/2011, ZIntPK-UPB2</w:t>
      </w:r>
      <w:r w:rsidR="00302310">
        <w:rPr>
          <w:rFonts w:ascii="Arial" w:hAnsi="Arial" w:cs="Arial"/>
          <w:bCs/>
          <w:sz w:val="22"/>
          <w:szCs w:val="22"/>
        </w:rPr>
        <w:t>,</w:t>
      </w:r>
      <w:r w:rsidR="00302310" w:rsidRPr="009A2669">
        <w:rPr>
          <w:rFonts w:ascii="Arial" w:hAnsi="Arial" w:cs="Arial"/>
        </w:rPr>
        <w:t xml:space="preserve"> </w:t>
      </w:r>
      <w:r w:rsidR="00302310" w:rsidRPr="00302310">
        <w:rPr>
          <w:rFonts w:ascii="Arial" w:hAnsi="Arial" w:cs="Arial"/>
          <w:sz w:val="22"/>
          <w:szCs w:val="22"/>
        </w:rPr>
        <w:t>s spremembami in dopolnitvami</w:t>
      </w:r>
      <w:r w:rsidRPr="00031A40">
        <w:rPr>
          <w:rFonts w:ascii="Arial" w:hAnsi="Arial" w:cs="Arial"/>
          <w:bCs/>
          <w:sz w:val="22"/>
          <w:szCs w:val="22"/>
        </w:rPr>
        <w:t>);</w:t>
      </w:r>
    </w:p>
    <w:p w14:paraId="29B2FC0A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razpolagamo z zadostnimi kadrovskimi in tehničnimi zmogljivostmi za kakovostno in pravočasno realizacijo predmeta naročila, ter, da bo</w:t>
      </w:r>
      <w:r>
        <w:rPr>
          <w:rFonts w:ascii="Arial" w:hAnsi="Arial" w:cs="Arial"/>
          <w:bCs/>
          <w:sz w:val="22"/>
          <w:szCs w:val="22"/>
        </w:rPr>
        <w:t>mo</w:t>
      </w:r>
      <w:r w:rsidRPr="00450503">
        <w:rPr>
          <w:rFonts w:ascii="Arial" w:hAnsi="Arial" w:cs="Arial"/>
          <w:bCs/>
          <w:sz w:val="22"/>
          <w:szCs w:val="22"/>
        </w:rPr>
        <w:t xml:space="preserve"> javno naročilo izved</w:t>
      </w:r>
      <w:r>
        <w:rPr>
          <w:rFonts w:ascii="Arial" w:hAnsi="Arial" w:cs="Arial"/>
          <w:bCs/>
          <w:sz w:val="22"/>
          <w:szCs w:val="22"/>
        </w:rPr>
        <w:t>li</w:t>
      </w:r>
      <w:r w:rsidRPr="00450503">
        <w:rPr>
          <w:rFonts w:ascii="Arial" w:hAnsi="Arial" w:cs="Arial"/>
          <w:bCs/>
          <w:sz w:val="22"/>
          <w:szCs w:val="22"/>
        </w:rPr>
        <w:t xml:space="preserve"> strokovno in kvalitetno ter v skladu z zahtevami iz razpisne dokumentacije, ter v skladu z veljavnimi standardi in dobro prakso v dejavnosti;</w:t>
      </w:r>
    </w:p>
    <w:p w14:paraId="527BD8CF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smo seznanjeni s pogoji, merili in ostalo vsebino dokumentacije v zvezi z oddajo javnega naročila za predmetno naročilo ter jih v celoti sprejemamo;</w:t>
      </w:r>
    </w:p>
    <w:p w14:paraId="74395A7B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 xml:space="preserve">so podatki oz. izjave, navedeni v tem dokumentu in drugje v ponudbi, ter vsi predloženi dokumenti v ponudbi točni in verodostojni. Fotokopije priloženih listin ustrezajo originalu ter da za podane podatke, njihovo resničnost in ustreznost fotokopij prevzemamo popolno odgovornost; </w:t>
      </w:r>
    </w:p>
    <w:p w14:paraId="5751265B" w14:textId="77777777" w:rsidR="00487C00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sprejemamo izključno uporabo slovenskega prava, razen določil mednarodnega zasebnega prava, pristojnosti Državne revizijske komisije in slovensko sodno pristojnost v zvezi s tem javnim naročilom;</w:t>
      </w:r>
    </w:p>
    <w:p w14:paraId="5F394CB2" w14:textId="77777777" w:rsidR="0074059D" w:rsidRPr="0074059D" w:rsidRDefault="0074059D" w:rsidP="0074059D">
      <w:pPr>
        <w:numPr>
          <w:ilvl w:val="0"/>
          <w:numId w:val="29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smo registrirani za opravljanje dejavnosti pri pristojnem registru oz. organu;</w:t>
      </w:r>
    </w:p>
    <w:p w14:paraId="34402820" w14:textId="77777777" w:rsidR="00487C00" w:rsidRPr="00ED3EED" w:rsidRDefault="00487C00" w:rsidP="00487C00">
      <w:pPr>
        <w:numPr>
          <w:ilvl w:val="0"/>
          <w:numId w:val="29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634D5F">
        <w:rPr>
          <w:rFonts w:ascii="Arial" w:hAnsi="Arial" w:cs="Arial"/>
          <w:bCs/>
          <w:sz w:val="22"/>
          <w:szCs w:val="22"/>
        </w:rPr>
        <w:t xml:space="preserve">v zadnjih 6 mesecih od oddaje ponudbe </w:t>
      </w:r>
      <w:r>
        <w:rPr>
          <w:rFonts w:ascii="Arial" w:hAnsi="Arial" w:cs="Arial"/>
          <w:bCs/>
          <w:sz w:val="22"/>
          <w:szCs w:val="22"/>
        </w:rPr>
        <w:t xml:space="preserve">nismo </w:t>
      </w:r>
      <w:r w:rsidRPr="00634D5F">
        <w:rPr>
          <w:rFonts w:ascii="Arial" w:hAnsi="Arial" w:cs="Arial"/>
          <w:bCs/>
          <w:sz w:val="22"/>
          <w:szCs w:val="22"/>
        </w:rPr>
        <w:t>imel</w:t>
      </w:r>
      <w:r>
        <w:rPr>
          <w:rFonts w:ascii="Arial" w:hAnsi="Arial" w:cs="Arial"/>
          <w:bCs/>
          <w:sz w:val="22"/>
          <w:szCs w:val="22"/>
        </w:rPr>
        <w:t>i</w:t>
      </w:r>
      <w:r w:rsidRPr="00634D5F">
        <w:rPr>
          <w:rFonts w:ascii="Arial" w:hAnsi="Arial" w:cs="Arial"/>
          <w:bCs/>
          <w:sz w:val="22"/>
          <w:szCs w:val="22"/>
        </w:rPr>
        <w:t xml:space="preserve"> b</w:t>
      </w:r>
      <w:r>
        <w:rPr>
          <w:rFonts w:ascii="Arial" w:hAnsi="Arial" w:cs="Arial"/>
          <w:bCs/>
          <w:sz w:val="22"/>
          <w:szCs w:val="22"/>
        </w:rPr>
        <w:t>lokiranih poslovnih računov;</w:t>
      </w:r>
    </w:p>
    <w:p w14:paraId="1C5016D7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 xml:space="preserve">bomo na poziv naročnika v roku osmih dneh od prejema poziva posredovali podatke o svojih ustanoviteljih, družabnikih, delničarjih, </w:t>
      </w:r>
      <w:proofErr w:type="spellStart"/>
      <w:r w:rsidRPr="00450503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Pr="00450503">
        <w:rPr>
          <w:rFonts w:ascii="Arial" w:hAnsi="Arial" w:cs="Arial"/>
          <w:bCs/>
          <w:sz w:val="22"/>
          <w:szCs w:val="22"/>
        </w:rPr>
        <w:t xml:space="preserve"> ali drugih lastnikov in podatke o lastniških deležih navedenih oseb, gospodarskih subjektih, za katere se glede na določbe zakona, ki ureja gospodarske družbe šteje, da so z njim povezane družbe in partnerjih, ki sodelujejo pri izvedbo naročila in drugih ustanoviteljih, družabnikih, delničarjih, </w:t>
      </w:r>
      <w:proofErr w:type="spellStart"/>
      <w:r w:rsidRPr="00450503">
        <w:rPr>
          <w:rFonts w:ascii="Arial" w:hAnsi="Arial" w:cs="Arial"/>
          <w:bCs/>
          <w:sz w:val="22"/>
          <w:szCs w:val="22"/>
        </w:rPr>
        <w:t>komanditistih</w:t>
      </w:r>
      <w:proofErr w:type="spellEnd"/>
      <w:r w:rsidRPr="00450503">
        <w:rPr>
          <w:rFonts w:ascii="Arial" w:hAnsi="Arial" w:cs="Arial"/>
          <w:bCs/>
          <w:sz w:val="22"/>
          <w:szCs w:val="22"/>
        </w:rPr>
        <w:t xml:space="preserve"> ali drugih lastnikih in podatke o lastniških deležih navedenih oseb;</w:t>
      </w:r>
    </w:p>
    <w:p w14:paraId="4788E6F5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6A112F53" w14:textId="77777777" w:rsidR="00487C00" w:rsidRDefault="00487C00" w:rsidP="00487C00">
      <w:pPr>
        <w:pStyle w:val="ListParagraph"/>
        <w:numPr>
          <w:ilvl w:val="0"/>
          <w:numId w:val="29"/>
        </w:numPr>
        <w:spacing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soglašamo, da </w:t>
      </w:r>
      <w:r w:rsidRPr="00450503">
        <w:rPr>
          <w:rFonts w:ascii="Arial" w:hAnsi="Arial" w:cs="Arial" w:hint="eastAsia"/>
          <w:bCs/>
          <w:sz w:val="22"/>
          <w:szCs w:val="22"/>
        </w:rPr>
        <w:t xml:space="preserve">v primeru ugotovitve računskih napak v ponudbi le-te </w:t>
      </w:r>
      <w:r>
        <w:rPr>
          <w:rFonts w:ascii="Arial" w:hAnsi="Arial" w:cs="Arial"/>
          <w:bCs/>
          <w:sz w:val="22"/>
          <w:szCs w:val="22"/>
        </w:rPr>
        <w:t xml:space="preserve">naročnik </w:t>
      </w:r>
      <w:r w:rsidRPr="00450503">
        <w:rPr>
          <w:rFonts w:ascii="Arial" w:hAnsi="Arial" w:cs="Arial" w:hint="eastAsia"/>
          <w:bCs/>
          <w:sz w:val="22"/>
          <w:szCs w:val="22"/>
        </w:rPr>
        <w:t>odpravi v skladu z določili sedmega odstavka 89. člena ZJN-3</w:t>
      </w:r>
      <w:r>
        <w:rPr>
          <w:rFonts w:ascii="Arial" w:hAnsi="Arial" w:cs="Arial"/>
          <w:bCs/>
          <w:sz w:val="22"/>
          <w:szCs w:val="22"/>
        </w:rPr>
        <w:t>;</w:t>
      </w:r>
    </w:p>
    <w:p w14:paraId="305179B1" w14:textId="77777777" w:rsidR="00487C00" w:rsidRPr="00ED3EED" w:rsidRDefault="00487C00" w:rsidP="00487C00">
      <w:pPr>
        <w:numPr>
          <w:ilvl w:val="0"/>
          <w:numId w:val="29"/>
        </w:numPr>
        <w:suppressAutoHyphens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 v</w:t>
      </w:r>
      <w:r w:rsidRPr="00A26503">
        <w:rPr>
          <w:rFonts w:ascii="Arial" w:hAnsi="Arial" w:cs="Arial"/>
          <w:bCs/>
          <w:sz w:val="22"/>
          <w:szCs w:val="22"/>
        </w:rPr>
        <w:t xml:space="preserve">eljavnost naše ponudbe </w:t>
      </w:r>
      <w:r w:rsidR="00302310">
        <w:rPr>
          <w:rFonts w:ascii="Arial" w:hAnsi="Arial" w:cs="Arial"/>
          <w:bCs/>
          <w:sz w:val="22"/>
          <w:szCs w:val="22"/>
        </w:rPr>
        <w:t>12</w:t>
      </w:r>
      <w:r w:rsidRPr="00A26503">
        <w:rPr>
          <w:rFonts w:ascii="Arial" w:hAnsi="Arial" w:cs="Arial"/>
          <w:bCs/>
          <w:sz w:val="22"/>
          <w:szCs w:val="22"/>
        </w:rPr>
        <w:t>0 dn</w:t>
      </w:r>
      <w:r>
        <w:rPr>
          <w:rFonts w:ascii="Arial" w:hAnsi="Arial" w:cs="Arial"/>
          <w:bCs/>
          <w:sz w:val="22"/>
          <w:szCs w:val="22"/>
        </w:rPr>
        <w:t>i od roka za predložitev ponudb in</w:t>
      </w:r>
    </w:p>
    <w:p w14:paraId="40B63C6A" w14:textId="77777777" w:rsidR="00487C00" w:rsidRPr="00450503" w:rsidRDefault="00487C00" w:rsidP="00487C00">
      <w:pPr>
        <w:pStyle w:val="ListParagraph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50503">
        <w:rPr>
          <w:rFonts w:ascii="Arial" w:hAnsi="Arial" w:cs="Arial"/>
          <w:bCs/>
          <w:sz w:val="22"/>
          <w:szCs w:val="22"/>
        </w:rPr>
        <w:t>se v celoti strinjamo in sprejemamo pogoje iz dokumentacije o javnem naročilu.</w:t>
      </w:r>
    </w:p>
    <w:p w14:paraId="2A38826E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54F07A38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288DA264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5C9BAD52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5B54F835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14:paraId="65C2E5CA" w14:textId="77777777" w:rsidR="00487C00" w:rsidRDefault="00487C00" w:rsidP="00487C00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14:paraId="00F65CBD" w14:textId="77777777" w:rsidR="00487C00" w:rsidRPr="00435AF2" w:rsidRDefault="00487C00" w:rsidP="00487C00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14:paraId="065076C9" w14:textId="77777777" w:rsidR="00487C00" w:rsidRDefault="00487C00" w:rsidP="00487C00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14:paraId="57E9B25E" w14:textId="77777777" w:rsidR="00487C00" w:rsidRPr="006A71AC" w:rsidRDefault="00487C00" w:rsidP="00487C00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14:paraId="3B6CB213" w14:textId="77777777" w:rsidR="006A71AC" w:rsidRPr="006A71AC" w:rsidRDefault="006A71AC" w:rsidP="00487C00">
      <w:pPr>
        <w:suppressAutoHyphens w:val="0"/>
        <w:spacing w:line="360" w:lineRule="auto"/>
        <w:ind w:left="720"/>
        <w:jc w:val="both"/>
        <w:rPr>
          <w:rFonts w:ascii="Arial" w:eastAsia="Times New Roman" w:hAnsi="Arial"/>
          <w:kern w:val="0"/>
          <w:sz w:val="22"/>
          <w:szCs w:val="22"/>
        </w:rPr>
      </w:pPr>
    </w:p>
    <w:sectPr w:rsidR="006A71AC" w:rsidRPr="006A71AC" w:rsidSect="008F2876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54833" w14:textId="77777777" w:rsidR="00B601E2" w:rsidRDefault="00B601E2">
      <w:r>
        <w:separator/>
      </w:r>
    </w:p>
  </w:endnote>
  <w:endnote w:type="continuationSeparator" w:id="0">
    <w:p w14:paraId="1DF21F01" w14:textId="77777777" w:rsidR="00B601E2" w:rsidRDefault="00B6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1F00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601E2" w:rsidRPr="00FF674A" w14:paraId="4C015C73" w14:textId="77777777">
      <w:tc>
        <w:tcPr>
          <w:tcW w:w="9639" w:type="dxa"/>
          <w:tcBorders>
            <w:top w:val="single" w:sz="1" w:space="0" w:color="000000"/>
          </w:tcBorders>
        </w:tcPr>
        <w:p w14:paraId="507C4F77" w14:textId="45BF01D4" w:rsidR="00B601E2" w:rsidRPr="00FF674A" w:rsidRDefault="00B601E2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5B08">
            <w:rPr>
              <w:rFonts w:ascii="Arial" w:hAnsi="Arial" w:cs="Arial"/>
              <w:noProof/>
              <w:sz w:val="16"/>
              <w:szCs w:val="16"/>
            </w:rPr>
            <w:t>9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5B08">
            <w:rPr>
              <w:rFonts w:ascii="Arial" w:hAnsi="Arial" w:cs="Arial"/>
              <w:noProof/>
              <w:sz w:val="16"/>
              <w:szCs w:val="16"/>
            </w:rPr>
            <w:t>9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4487E8" w14:textId="77777777" w:rsidR="00B601E2" w:rsidRDefault="00B60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AFE93" w14:textId="77777777" w:rsidR="00B601E2" w:rsidRDefault="00B601E2">
      <w:r>
        <w:separator/>
      </w:r>
    </w:p>
  </w:footnote>
  <w:footnote w:type="continuationSeparator" w:id="0">
    <w:p w14:paraId="23017907" w14:textId="77777777" w:rsidR="00B601E2" w:rsidRDefault="00B601E2">
      <w:r>
        <w:continuationSeparator/>
      </w:r>
    </w:p>
  </w:footnote>
  <w:footnote w:id="1">
    <w:p w14:paraId="4AAD32F9" w14:textId="77777777" w:rsidR="00B601E2" w:rsidRPr="00B06C2E" w:rsidRDefault="00B601E2" w:rsidP="00B601E2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14:paraId="71895052" w14:textId="77777777" w:rsidR="00B601E2" w:rsidRDefault="00B601E2" w:rsidP="00B601E2">
      <w:pPr>
        <w:keepNext/>
        <w:keepLines/>
        <w:tabs>
          <w:tab w:val="left" w:pos="536"/>
        </w:tabs>
        <w:spacing w:before="120" w:after="120"/>
        <w:jc w:val="both"/>
      </w:pPr>
    </w:p>
    <w:p w14:paraId="3BDB6023" w14:textId="77777777" w:rsidR="00B601E2" w:rsidRDefault="00B601E2" w:rsidP="00B601E2">
      <w:pPr>
        <w:keepNext/>
        <w:keepLines/>
        <w:tabs>
          <w:tab w:val="left" w:pos="536"/>
        </w:tabs>
        <w:spacing w:after="120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06251" w14:textId="3AED3BF6" w:rsidR="00B601E2" w:rsidRPr="007E5A8D" w:rsidRDefault="00F85B08" w:rsidP="00B601E2">
    <w:pPr>
      <w:pStyle w:val="Header"/>
      <w:pBdr>
        <w:bottom w:val="single" w:sz="4" w:space="1" w:color="auto"/>
      </w:pBdr>
      <w:jc w:val="both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328015" wp14:editId="019B4D93">
          <wp:simplePos x="0" y="0"/>
          <wp:positionH relativeFrom="column">
            <wp:posOffset>5742122</wp:posOffset>
          </wp:positionH>
          <wp:positionV relativeFrom="paragraph">
            <wp:posOffset>-464949</wp:posOffset>
          </wp:positionV>
          <wp:extent cx="723900" cy="914400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1E2">
      <w:rPr>
        <w:rFonts w:ascii="Arial" w:hAnsi="Arial" w:cs="Arial"/>
        <w:sz w:val="16"/>
        <w:szCs w:val="16"/>
      </w:rPr>
      <w:t xml:space="preserve">Obrazec P-2: </w:t>
    </w:r>
    <w:r w:rsidR="00B601E2"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B8722C2"/>
    <w:multiLevelType w:val="hybridMultilevel"/>
    <w:tmpl w:val="44B0985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A135E"/>
    <w:multiLevelType w:val="hybridMultilevel"/>
    <w:tmpl w:val="5CE2C3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0"/>
  </w:num>
  <w:num w:numId="8">
    <w:abstractNumId w:val="16"/>
  </w:num>
  <w:num w:numId="9">
    <w:abstractNumId w:val="15"/>
  </w:num>
  <w:num w:numId="10">
    <w:abstractNumId w:val="25"/>
  </w:num>
  <w:num w:numId="11">
    <w:abstractNumId w:val="29"/>
  </w:num>
  <w:num w:numId="12">
    <w:abstractNumId w:val="17"/>
  </w:num>
  <w:num w:numId="13">
    <w:abstractNumId w:val="21"/>
  </w:num>
  <w:num w:numId="14">
    <w:abstractNumId w:val="14"/>
  </w:num>
  <w:num w:numId="15">
    <w:abstractNumId w:val="11"/>
  </w:num>
  <w:num w:numId="16">
    <w:abstractNumId w:val="13"/>
  </w:num>
  <w:num w:numId="17">
    <w:abstractNumId w:val="12"/>
  </w:num>
  <w:num w:numId="18">
    <w:abstractNumId w:val="9"/>
  </w:num>
  <w:num w:numId="19">
    <w:abstractNumId w:val="23"/>
  </w:num>
  <w:num w:numId="20">
    <w:abstractNumId w:val="6"/>
  </w:num>
  <w:num w:numId="21">
    <w:abstractNumId w:val="27"/>
  </w:num>
  <w:num w:numId="22">
    <w:abstractNumId w:val="19"/>
  </w:num>
  <w:num w:numId="23">
    <w:abstractNumId w:val="20"/>
  </w:num>
  <w:num w:numId="24">
    <w:abstractNumId w:val="10"/>
  </w:num>
  <w:num w:numId="25">
    <w:abstractNumId w:val="26"/>
  </w:num>
  <w:num w:numId="26">
    <w:abstractNumId w:val="8"/>
  </w:num>
  <w:num w:numId="27">
    <w:abstractNumId w:val="24"/>
  </w:num>
  <w:num w:numId="28">
    <w:abstractNumId w:val="7"/>
  </w:num>
  <w:num w:numId="29">
    <w:abstractNumId w:val="28"/>
  </w:num>
  <w:num w:numId="30">
    <w:abstractNumId w:val="2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6"/>
    <w:rsid w:val="00053F2F"/>
    <w:rsid w:val="0006194D"/>
    <w:rsid w:val="00065B38"/>
    <w:rsid w:val="00066C3B"/>
    <w:rsid w:val="00070613"/>
    <w:rsid w:val="00070A4A"/>
    <w:rsid w:val="000718FA"/>
    <w:rsid w:val="00073116"/>
    <w:rsid w:val="00090DDD"/>
    <w:rsid w:val="000A2849"/>
    <w:rsid w:val="000A3585"/>
    <w:rsid w:val="000B09B2"/>
    <w:rsid w:val="000B45CE"/>
    <w:rsid w:val="000B55A9"/>
    <w:rsid w:val="000C3CF8"/>
    <w:rsid w:val="000D5731"/>
    <w:rsid w:val="000D6A45"/>
    <w:rsid w:val="000D6B28"/>
    <w:rsid w:val="000F1F62"/>
    <w:rsid w:val="000F39B8"/>
    <w:rsid w:val="000F4806"/>
    <w:rsid w:val="000F64DB"/>
    <w:rsid w:val="00113CE6"/>
    <w:rsid w:val="001142F6"/>
    <w:rsid w:val="00124BA6"/>
    <w:rsid w:val="001279D6"/>
    <w:rsid w:val="001356B5"/>
    <w:rsid w:val="00151506"/>
    <w:rsid w:val="00155599"/>
    <w:rsid w:val="0015745E"/>
    <w:rsid w:val="00160DC5"/>
    <w:rsid w:val="001633AF"/>
    <w:rsid w:val="00165CFC"/>
    <w:rsid w:val="00173D8B"/>
    <w:rsid w:val="001A2B1E"/>
    <w:rsid w:val="001B217A"/>
    <w:rsid w:val="001B23EC"/>
    <w:rsid w:val="001B738E"/>
    <w:rsid w:val="001C2BC9"/>
    <w:rsid w:val="001C3CD6"/>
    <w:rsid w:val="001C635F"/>
    <w:rsid w:val="001C7C3C"/>
    <w:rsid w:val="001D2E4B"/>
    <w:rsid w:val="001D68D2"/>
    <w:rsid w:val="001D6D1F"/>
    <w:rsid w:val="001F0164"/>
    <w:rsid w:val="002016A9"/>
    <w:rsid w:val="00204B5D"/>
    <w:rsid w:val="00207C52"/>
    <w:rsid w:val="00220488"/>
    <w:rsid w:val="00271021"/>
    <w:rsid w:val="00276D96"/>
    <w:rsid w:val="00280674"/>
    <w:rsid w:val="002906C6"/>
    <w:rsid w:val="00294DBE"/>
    <w:rsid w:val="00296476"/>
    <w:rsid w:val="00297966"/>
    <w:rsid w:val="002A3BD3"/>
    <w:rsid w:val="002B09BD"/>
    <w:rsid w:val="002C6DAB"/>
    <w:rsid w:val="002C6DD2"/>
    <w:rsid w:val="002D0FFA"/>
    <w:rsid w:val="002E0D73"/>
    <w:rsid w:val="002E519B"/>
    <w:rsid w:val="003011FD"/>
    <w:rsid w:val="00302310"/>
    <w:rsid w:val="003140E5"/>
    <w:rsid w:val="00322A49"/>
    <w:rsid w:val="00324366"/>
    <w:rsid w:val="003501AE"/>
    <w:rsid w:val="003510B5"/>
    <w:rsid w:val="0035388C"/>
    <w:rsid w:val="003618F8"/>
    <w:rsid w:val="00363DB4"/>
    <w:rsid w:val="003700DB"/>
    <w:rsid w:val="00372913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10E6"/>
    <w:rsid w:val="003B4A3C"/>
    <w:rsid w:val="003B651A"/>
    <w:rsid w:val="003B745B"/>
    <w:rsid w:val="003C640E"/>
    <w:rsid w:val="003D05FD"/>
    <w:rsid w:val="003E3106"/>
    <w:rsid w:val="003F087F"/>
    <w:rsid w:val="0040746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3CAA"/>
    <w:rsid w:val="00435AF2"/>
    <w:rsid w:val="00460A7A"/>
    <w:rsid w:val="0046546B"/>
    <w:rsid w:val="00465F43"/>
    <w:rsid w:val="00476083"/>
    <w:rsid w:val="0047728D"/>
    <w:rsid w:val="0048125E"/>
    <w:rsid w:val="00481446"/>
    <w:rsid w:val="00487C00"/>
    <w:rsid w:val="00491BC2"/>
    <w:rsid w:val="00496DFE"/>
    <w:rsid w:val="004A3B65"/>
    <w:rsid w:val="004A438A"/>
    <w:rsid w:val="004B3A9C"/>
    <w:rsid w:val="004C3CF7"/>
    <w:rsid w:val="004D41C1"/>
    <w:rsid w:val="004D597A"/>
    <w:rsid w:val="004D67B3"/>
    <w:rsid w:val="004D70FC"/>
    <w:rsid w:val="004E134C"/>
    <w:rsid w:val="004E448A"/>
    <w:rsid w:val="004F7447"/>
    <w:rsid w:val="00500633"/>
    <w:rsid w:val="005043ED"/>
    <w:rsid w:val="00504797"/>
    <w:rsid w:val="00507025"/>
    <w:rsid w:val="00510CD8"/>
    <w:rsid w:val="005112CE"/>
    <w:rsid w:val="00512A8D"/>
    <w:rsid w:val="005143D2"/>
    <w:rsid w:val="00520108"/>
    <w:rsid w:val="0052597A"/>
    <w:rsid w:val="005408CC"/>
    <w:rsid w:val="00543F70"/>
    <w:rsid w:val="0054413E"/>
    <w:rsid w:val="00545381"/>
    <w:rsid w:val="005470D3"/>
    <w:rsid w:val="00551942"/>
    <w:rsid w:val="00561C5D"/>
    <w:rsid w:val="005666A9"/>
    <w:rsid w:val="005713E0"/>
    <w:rsid w:val="00577E0A"/>
    <w:rsid w:val="00581F18"/>
    <w:rsid w:val="00592008"/>
    <w:rsid w:val="005A1CA9"/>
    <w:rsid w:val="005A49D6"/>
    <w:rsid w:val="005A59D6"/>
    <w:rsid w:val="005A76C0"/>
    <w:rsid w:val="005B2752"/>
    <w:rsid w:val="005C3587"/>
    <w:rsid w:val="005D1FC7"/>
    <w:rsid w:val="005D6705"/>
    <w:rsid w:val="005E4985"/>
    <w:rsid w:val="005E4AF1"/>
    <w:rsid w:val="005F1FAF"/>
    <w:rsid w:val="005F6283"/>
    <w:rsid w:val="006030A7"/>
    <w:rsid w:val="00635A46"/>
    <w:rsid w:val="00642A61"/>
    <w:rsid w:val="006430B8"/>
    <w:rsid w:val="0065004F"/>
    <w:rsid w:val="00660744"/>
    <w:rsid w:val="00664D85"/>
    <w:rsid w:val="006703DB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7D80"/>
    <w:rsid w:val="00705959"/>
    <w:rsid w:val="0070694F"/>
    <w:rsid w:val="00714A26"/>
    <w:rsid w:val="00725E7C"/>
    <w:rsid w:val="00727C7B"/>
    <w:rsid w:val="00727D96"/>
    <w:rsid w:val="007321B8"/>
    <w:rsid w:val="007322BD"/>
    <w:rsid w:val="0074059D"/>
    <w:rsid w:val="00740927"/>
    <w:rsid w:val="00754706"/>
    <w:rsid w:val="00765946"/>
    <w:rsid w:val="00765F13"/>
    <w:rsid w:val="00765FE8"/>
    <w:rsid w:val="007673F2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C01D8"/>
    <w:rsid w:val="007D2312"/>
    <w:rsid w:val="007D489B"/>
    <w:rsid w:val="007D7F93"/>
    <w:rsid w:val="007E2F9F"/>
    <w:rsid w:val="007E34DF"/>
    <w:rsid w:val="007E406A"/>
    <w:rsid w:val="007E5A8D"/>
    <w:rsid w:val="007E65A4"/>
    <w:rsid w:val="007F511D"/>
    <w:rsid w:val="007F6960"/>
    <w:rsid w:val="008001BF"/>
    <w:rsid w:val="00801549"/>
    <w:rsid w:val="00802A2D"/>
    <w:rsid w:val="00805894"/>
    <w:rsid w:val="00815FB4"/>
    <w:rsid w:val="00826E98"/>
    <w:rsid w:val="00827F9E"/>
    <w:rsid w:val="0084364C"/>
    <w:rsid w:val="00844488"/>
    <w:rsid w:val="008476E6"/>
    <w:rsid w:val="00854373"/>
    <w:rsid w:val="008573D1"/>
    <w:rsid w:val="00857775"/>
    <w:rsid w:val="0086246F"/>
    <w:rsid w:val="00865C79"/>
    <w:rsid w:val="0087165A"/>
    <w:rsid w:val="00877548"/>
    <w:rsid w:val="00882056"/>
    <w:rsid w:val="00890CCE"/>
    <w:rsid w:val="00893830"/>
    <w:rsid w:val="00897AE5"/>
    <w:rsid w:val="008B68B4"/>
    <w:rsid w:val="008C2937"/>
    <w:rsid w:val="008C34D8"/>
    <w:rsid w:val="008D11A8"/>
    <w:rsid w:val="008D3249"/>
    <w:rsid w:val="008E3485"/>
    <w:rsid w:val="008F2876"/>
    <w:rsid w:val="008F351F"/>
    <w:rsid w:val="008F525D"/>
    <w:rsid w:val="008F599E"/>
    <w:rsid w:val="008F5A8A"/>
    <w:rsid w:val="00900581"/>
    <w:rsid w:val="009007CE"/>
    <w:rsid w:val="00907950"/>
    <w:rsid w:val="009111A1"/>
    <w:rsid w:val="00921B12"/>
    <w:rsid w:val="00921B81"/>
    <w:rsid w:val="009301FE"/>
    <w:rsid w:val="009326C9"/>
    <w:rsid w:val="00932901"/>
    <w:rsid w:val="00942E0B"/>
    <w:rsid w:val="00943AA6"/>
    <w:rsid w:val="00950040"/>
    <w:rsid w:val="00952C6D"/>
    <w:rsid w:val="00970FEF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3270"/>
    <w:rsid w:val="009E01A1"/>
    <w:rsid w:val="009E5295"/>
    <w:rsid w:val="009F0D0A"/>
    <w:rsid w:val="00A01530"/>
    <w:rsid w:val="00A03BC2"/>
    <w:rsid w:val="00A05966"/>
    <w:rsid w:val="00A21CD8"/>
    <w:rsid w:val="00A30240"/>
    <w:rsid w:val="00A32CCE"/>
    <w:rsid w:val="00A33F4E"/>
    <w:rsid w:val="00A353F7"/>
    <w:rsid w:val="00A40997"/>
    <w:rsid w:val="00A465F5"/>
    <w:rsid w:val="00A52A1F"/>
    <w:rsid w:val="00A6564F"/>
    <w:rsid w:val="00A7523A"/>
    <w:rsid w:val="00A8152B"/>
    <w:rsid w:val="00A84426"/>
    <w:rsid w:val="00A91CB6"/>
    <w:rsid w:val="00A924A7"/>
    <w:rsid w:val="00AA787F"/>
    <w:rsid w:val="00AB72E9"/>
    <w:rsid w:val="00AC2D1C"/>
    <w:rsid w:val="00AC6B2A"/>
    <w:rsid w:val="00AD3FC2"/>
    <w:rsid w:val="00AE21C1"/>
    <w:rsid w:val="00AE4EFB"/>
    <w:rsid w:val="00AF04D0"/>
    <w:rsid w:val="00B00D3C"/>
    <w:rsid w:val="00B04FF6"/>
    <w:rsid w:val="00B0551F"/>
    <w:rsid w:val="00B06501"/>
    <w:rsid w:val="00B16952"/>
    <w:rsid w:val="00B3108B"/>
    <w:rsid w:val="00B37874"/>
    <w:rsid w:val="00B42700"/>
    <w:rsid w:val="00B460B7"/>
    <w:rsid w:val="00B601E2"/>
    <w:rsid w:val="00B63846"/>
    <w:rsid w:val="00B74197"/>
    <w:rsid w:val="00B756CE"/>
    <w:rsid w:val="00B8324F"/>
    <w:rsid w:val="00BA0744"/>
    <w:rsid w:val="00BA6125"/>
    <w:rsid w:val="00BB088D"/>
    <w:rsid w:val="00BC2BB1"/>
    <w:rsid w:val="00BD1B09"/>
    <w:rsid w:val="00BD5070"/>
    <w:rsid w:val="00BD5FF9"/>
    <w:rsid w:val="00BD7C3F"/>
    <w:rsid w:val="00BE1BCB"/>
    <w:rsid w:val="00BF78FD"/>
    <w:rsid w:val="00C0753C"/>
    <w:rsid w:val="00C152EB"/>
    <w:rsid w:val="00C20CAB"/>
    <w:rsid w:val="00C326A2"/>
    <w:rsid w:val="00C35436"/>
    <w:rsid w:val="00C46A81"/>
    <w:rsid w:val="00C700D9"/>
    <w:rsid w:val="00C70EC8"/>
    <w:rsid w:val="00C734F6"/>
    <w:rsid w:val="00C75DAD"/>
    <w:rsid w:val="00C810B2"/>
    <w:rsid w:val="00C94A05"/>
    <w:rsid w:val="00C9641B"/>
    <w:rsid w:val="00CA058A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5DED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D12"/>
    <w:rsid w:val="00D31A15"/>
    <w:rsid w:val="00D33D21"/>
    <w:rsid w:val="00D34075"/>
    <w:rsid w:val="00D352D4"/>
    <w:rsid w:val="00D40DD9"/>
    <w:rsid w:val="00D50CB1"/>
    <w:rsid w:val="00D57A60"/>
    <w:rsid w:val="00D63924"/>
    <w:rsid w:val="00D82845"/>
    <w:rsid w:val="00D82FD4"/>
    <w:rsid w:val="00D86C00"/>
    <w:rsid w:val="00DA55B6"/>
    <w:rsid w:val="00DA5683"/>
    <w:rsid w:val="00DB3627"/>
    <w:rsid w:val="00DB38EA"/>
    <w:rsid w:val="00DB6FBB"/>
    <w:rsid w:val="00DC5839"/>
    <w:rsid w:val="00DC5DF5"/>
    <w:rsid w:val="00DD1856"/>
    <w:rsid w:val="00DD43B5"/>
    <w:rsid w:val="00DD5001"/>
    <w:rsid w:val="00DE28EC"/>
    <w:rsid w:val="00DF234D"/>
    <w:rsid w:val="00DF4735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722C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463"/>
    <w:rsid w:val="00E948C5"/>
    <w:rsid w:val="00EA1134"/>
    <w:rsid w:val="00EA20C8"/>
    <w:rsid w:val="00EA34C2"/>
    <w:rsid w:val="00EB2753"/>
    <w:rsid w:val="00EC2EA4"/>
    <w:rsid w:val="00EC2EE6"/>
    <w:rsid w:val="00EC3DAE"/>
    <w:rsid w:val="00ED29B3"/>
    <w:rsid w:val="00EE49E3"/>
    <w:rsid w:val="00EE73EB"/>
    <w:rsid w:val="00EF4311"/>
    <w:rsid w:val="00F043EA"/>
    <w:rsid w:val="00F16E68"/>
    <w:rsid w:val="00F17100"/>
    <w:rsid w:val="00F23525"/>
    <w:rsid w:val="00F27D0B"/>
    <w:rsid w:val="00F317C1"/>
    <w:rsid w:val="00F4778B"/>
    <w:rsid w:val="00F51919"/>
    <w:rsid w:val="00F604D8"/>
    <w:rsid w:val="00F61B3D"/>
    <w:rsid w:val="00F6364A"/>
    <w:rsid w:val="00F72EA2"/>
    <w:rsid w:val="00F73976"/>
    <w:rsid w:val="00F832F8"/>
    <w:rsid w:val="00F8460F"/>
    <w:rsid w:val="00F85B08"/>
    <w:rsid w:val="00F95398"/>
    <w:rsid w:val="00FB2487"/>
    <w:rsid w:val="00FB4318"/>
    <w:rsid w:val="00FB7C0C"/>
    <w:rsid w:val="00FC1971"/>
    <w:rsid w:val="00FC403A"/>
    <w:rsid w:val="00FC4921"/>
    <w:rsid w:val="00FC5742"/>
    <w:rsid w:val="00FD0205"/>
    <w:rsid w:val="00FD4956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01A6D3"/>
  <w15:docId w15:val="{7B084029-6899-412B-9632-A4C46BEFA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79935-CA87-463F-BA58-A9989412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Tanja Pivk</cp:lastModifiedBy>
  <cp:revision>16</cp:revision>
  <cp:lastPrinted>2017-10-09T07:25:00Z</cp:lastPrinted>
  <dcterms:created xsi:type="dcterms:W3CDTF">2021-04-13T12:28:00Z</dcterms:created>
  <dcterms:modified xsi:type="dcterms:W3CDTF">2021-06-18T09:37:00Z</dcterms:modified>
</cp:coreProperties>
</file>